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30787" w14:textId="1D65C27C" w:rsidR="00B61C8B" w:rsidRPr="002A57BC" w:rsidRDefault="00B61C8B" w:rsidP="00B61C8B">
      <w:pPr>
        <w:tabs>
          <w:tab w:val="left" w:pos="2465"/>
        </w:tabs>
        <w:spacing w:beforeLines="22" w:before="52" w:afterLines="22" w:after="52"/>
        <w:jc w:val="center"/>
        <w:rPr>
          <w:rFonts w:eastAsia="Century Gothic" w:cs="Century Gothic"/>
          <w:b/>
          <w:sz w:val="36"/>
          <w:szCs w:val="36"/>
        </w:rPr>
      </w:pPr>
      <w:bookmarkStart w:id="0" w:name="_Hlk161915472"/>
      <w:r w:rsidRPr="002A57BC">
        <w:rPr>
          <w:rFonts w:eastAsia="Century Gothic" w:cs="Century Gothic"/>
          <w:b/>
          <w:sz w:val="42"/>
          <w:szCs w:val="42"/>
        </w:rPr>
        <w:t xml:space="preserve">PROJEKT </w:t>
      </w:r>
      <w:r w:rsidR="00872AF5" w:rsidRPr="00872AF5">
        <w:rPr>
          <w:rFonts w:eastAsia="Century Gothic" w:cs="Century Gothic"/>
          <w:b/>
          <w:sz w:val="42"/>
          <w:szCs w:val="42"/>
        </w:rPr>
        <w:t>TECHNICZNY</w:t>
      </w:r>
      <w:r w:rsidR="00E66C56">
        <w:rPr>
          <w:rFonts w:eastAsia="Century Gothic" w:cs="Century Gothic"/>
          <w:b/>
          <w:sz w:val="42"/>
          <w:szCs w:val="42"/>
        </w:rPr>
        <w:t xml:space="preserve"> BRANŻA ELEKTRYCZNA</w:t>
      </w:r>
    </w:p>
    <w:tbl>
      <w:tblPr>
        <w:tblW w:w="9072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000000" w:themeFill="text1"/>
        <w:tblLayout w:type="fixed"/>
        <w:tblLook w:val="0400" w:firstRow="0" w:lastRow="0" w:firstColumn="0" w:lastColumn="0" w:noHBand="0" w:noVBand="1"/>
      </w:tblPr>
      <w:tblGrid>
        <w:gridCol w:w="9072"/>
      </w:tblGrid>
      <w:tr w:rsidR="00B61C8B" w14:paraId="60E9D541" w14:textId="77777777" w:rsidTr="00DF2F89">
        <w:trPr>
          <w:trHeight w:val="1306"/>
          <w:jc w:val="center"/>
        </w:trPr>
        <w:tc>
          <w:tcPr>
            <w:tcW w:w="9072" w:type="dxa"/>
            <w:shd w:val="clear" w:color="auto" w:fill="000000" w:themeFill="text1"/>
          </w:tcPr>
          <w:p w14:paraId="3A94238F" w14:textId="77777777" w:rsidR="00EF594E" w:rsidRPr="00EF594E" w:rsidRDefault="00EF594E" w:rsidP="00EF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2" w:before="52" w:afterLines="22" w:after="52"/>
              <w:jc w:val="center"/>
              <w:rPr>
                <w:rFonts w:eastAsia="Century Gothic" w:cs="Century Gothic"/>
                <w:b/>
                <w:color w:val="FFFFFF"/>
              </w:rPr>
            </w:pPr>
            <w:bookmarkStart w:id="1" w:name="_heading=h.gjdgxs" w:colFirst="0" w:colLast="0"/>
            <w:bookmarkEnd w:id="1"/>
            <w:r w:rsidRPr="00EF594E">
              <w:rPr>
                <w:rFonts w:eastAsia="Century Gothic" w:cs="Century Gothic"/>
                <w:b/>
                <w:color w:val="FFFFFF"/>
              </w:rPr>
              <w:t>„PROJEKT PÓŁPOŚREDNIEGO UKŁADU POMIAROWEGO</w:t>
            </w:r>
          </w:p>
          <w:p w14:paraId="6024E9F5" w14:textId="77777777" w:rsidR="00EF594E" w:rsidRPr="00EF594E" w:rsidRDefault="00EF594E" w:rsidP="00EF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2" w:before="52" w:afterLines="22" w:after="52"/>
              <w:jc w:val="center"/>
              <w:rPr>
                <w:rFonts w:eastAsia="Century Gothic" w:cs="Century Gothic"/>
                <w:b/>
                <w:color w:val="FFFFFF"/>
              </w:rPr>
            </w:pPr>
            <w:r w:rsidRPr="00EF594E">
              <w:rPr>
                <w:rFonts w:eastAsia="Century Gothic" w:cs="Century Gothic"/>
                <w:b/>
                <w:color w:val="FFFFFF"/>
              </w:rPr>
              <w:t>DLA ZESPOŁU SZKÓŁ IM. WŁADYSŁAWA SZYBIŃSKIEGO W CIESZYNIE - INTERNAT</w:t>
            </w:r>
          </w:p>
          <w:p w14:paraId="1511A4BE" w14:textId="03304103" w:rsidR="00B61C8B" w:rsidRPr="00B61C8B" w:rsidRDefault="00EF594E" w:rsidP="00EF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2" w:before="52" w:afterLines="22" w:after="52"/>
              <w:jc w:val="center"/>
              <w:rPr>
                <w:rFonts w:eastAsia="Century Gothic" w:cs="Century Gothic"/>
                <w:b/>
                <w:color w:val="FFFFFF"/>
              </w:rPr>
            </w:pPr>
            <w:r w:rsidRPr="00EF594E">
              <w:rPr>
                <w:rFonts w:eastAsia="Century Gothic" w:cs="Century Gothic"/>
                <w:b/>
                <w:color w:val="FFFFFF"/>
              </w:rPr>
              <w:t>ul. Ignacego Kraszewskiego 11 43-400 Cieszyn”.</w:t>
            </w:r>
          </w:p>
        </w:tc>
      </w:tr>
    </w:tbl>
    <w:p w14:paraId="05A6FC5A" w14:textId="77777777" w:rsidR="00B61C8B" w:rsidRDefault="00B61C8B" w:rsidP="00B61C8B">
      <w:pPr>
        <w:spacing w:beforeLines="22" w:before="52" w:afterLines="22" w:after="52" w:line="240" w:lineRule="auto"/>
        <w:ind w:firstLine="7"/>
        <w:rPr>
          <w:rFonts w:eastAsia="Century Gothic" w:cs="Century Gothic"/>
          <w:u w:val="single"/>
        </w:rPr>
      </w:pPr>
    </w:p>
    <w:tbl>
      <w:tblPr>
        <w:tblW w:w="9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27"/>
        <w:gridCol w:w="4535"/>
      </w:tblGrid>
      <w:tr w:rsidR="00B61C8B" w14:paraId="738E3FCF" w14:textId="77777777" w:rsidTr="00F644FA">
        <w:trPr>
          <w:trHeight w:val="1481"/>
          <w:jc w:val="center"/>
        </w:trPr>
        <w:tc>
          <w:tcPr>
            <w:tcW w:w="4527" w:type="dxa"/>
            <w:vAlign w:val="center"/>
          </w:tcPr>
          <w:p w14:paraId="722BC516" w14:textId="77777777" w:rsidR="00B61C8B" w:rsidRPr="009018D2" w:rsidRDefault="00B61C8B" w:rsidP="00B61C8B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  <w:r w:rsidRPr="009018D2">
              <w:rPr>
                <w:rFonts w:eastAsia="Century Gothic" w:cs="Century Gothic"/>
                <w:b/>
                <w:sz w:val="17"/>
                <w:szCs w:val="17"/>
                <w:u w:val="single"/>
              </w:rPr>
              <w:t>OBIEKT</w:t>
            </w:r>
          </w:p>
        </w:tc>
        <w:tc>
          <w:tcPr>
            <w:tcW w:w="4535" w:type="dxa"/>
            <w:vAlign w:val="center"/>
          </w:tcPr>
          <w:p w14:paraId="3235C2EB" w14:textId="77777777" w:rsidR="00F644FA" w:rsidRPr="00F644FA" w:rsidRDefault="00F644FA" w:rsidP="00F644FA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</w:rPr>
            </w:pPr>
            <w:r w:rsidRPr="00F644FA">
              <w:rPr>
                <w:rFonts w:eastAsia="Century Gothic" w:cs="Century Gothic"/>
                <w:b/>
                <w:sz w:val="17"/>
                <w:szCs w:val="17"/>
              </w:rPr>
              <w:t xml:space="preserve">ZESPÓŁ SZKÓŁ </w:t>
            </w:r>
          </w:p>
          <w:p w14:paraId="53837D46" w14:textId="4507D0B5" w:rsidR="00F644FA" w:rsidRPr="00F644FA" w:rsidRDefault="00F644FA" w:rsidP="00F644FA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</w:rPr>
            </w:pPr>
            <w:r w:rsidRPr="00F644FA">
              <w:rPr>
                <w:rFonts w:eastAsia="Century Gothic" w:cs="Century Gothic"/>
                <w:b/>
                <w:sz w:val="17"/>
                <w:szCs w:val="17"/>
              </w:rPr>
              <w:t>IM. WŁADYSŁAWA SZYBIŃSKIEGO</w:t>
            </w:r>
            <w:r w:rsidR="00FA7D79">
              <w:rPr>
                <w:rFonts w:eastAsia="Century Gothic" w:cs="Century Gothic"/>
                <w:b/>
                <w:sz w:val="17"/>
                <w:szCs w:val="17"/>
              </w:rPr>
              <w:t xml:space="preserve"> </w:t>
            </w:r>
            <w:r w:rsidR="00FA7D79" w:rsidRPr="00F644FA">
              <w:rPr>
                <w:rFonts w:eastAsia="Century Gothic" w:cs="Century Gothic"/>
                <w:b/>
                <w:sz w:val="17"/>
                <w:szCs w:val="17"/>
              </w:rPr>
              <w:t>W</w:t>
            </w:r>
            <w:r w:rsidR="00FA7D79">
              <w:rPr>
                <w:rFonts w:eastAsia="Century Gothic" w:cs="Century Gothic"/>
                <w:b/>
                <w:sz w:val="17"/>
                <w:szCs w:val="17"/>
              </w:rPr>
              <w:t> </w:t>
            </w:r>
            <w:r w:rsidRPr="00F644FA">
              <w:rPr>
                <w:rFonts w:eastAsia="Century Gothic" w:cs="Century Gothic"/>
                <w:b/>
                <w:sz w:val="17"/>
                <w:szCs w:val="17"/>
              </w:rPr>
              <w:t>CIESZYNIE</w:t>
            </w:r>
          </w:p>
          <w:p w14:paraId="7669C057" w14:textId="77777777" w:rsidR="00F644FA" w:rsidRPr="00F644FA" w:rsidRDefault="00F644FA" w:rsidP="00F644FA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</w:rPr>
            </w:pPr>
            <w:r w:rsidRPr="00F644FA">
              <w:rPr>
                <w:rFonts w:eastAsia="Century Gothic" w:cs="Century Gothic"/>
                <w:b/>
                <w:sz w:val="17"/>
                <w:szCs w:val="17"/>
              </w:rPr>
              <w:t>ul. Kraszewskiego 11,</w:t>
            </w:r>
          </w:p>
          <w:p w14:paraId="6B213229" w14:textId="5204C89C" w:rsidR="00B61C8B" w:rsidRDefault="00F644FA" w:rsidP="00F644FA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</w:rPr>
            </w:pPr>
            <w:r w:rsidRPr="00F644FA">
              <w:rPr>
                <w:rFonts w:eastAsia="Century Gothic" w:cs="Century Gothic"/>
                <w:b/>
                <w:sz w:val="17"/>
                <w:szCs w:val="17"/>
              </w:rPr>
              <w:t>43-400 Cieszyn</w:t>
            </w:r>
          </w:p>
        </w:tc>
      </w:tr>
      <w:tr w:rsidR="00B61C8B" w14:paraId="3A4B44FD" w14:textId="77777777" w:rsidTr="00DF2F89">
        <w:trPr>
          <w:jc w:val="center"/>
        </w:trPr>
        <w:tc>
          <w:tcPr>
            <w:tcW w:w="4527" w:type="dxa"/>
            <w:vAlign w:val="center"/>
          </w:tcPr>
          <w:p w14:paraId="3332DE36" w14:textId="66EF6BE7" w:rsidR="00B61C8B" w:rsidRPr="009018D2" w:rsidRDefault="00B9323C" w:rsidP="00B61C8B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  <w:r w:rsidRPr="00B9323C">
              <w:rPr>
                <w:rFonts w:eastAsia="Century Gothic" w:cs="Century Gothic"/>
                <w:b/>
                <w:sz w:val="17"/>
                <w:szCs w:val="17"/>
                <w:u w:val="single"/>
              </w:rPr>
              <w:t>NR DZIAŁKI</w:t>
            </w:r>
          </w:p>
        </w:tc>
        <w:tc>
          <w:tcPr>
            <w:tcW w:w="4535" w:type="dxa"/>
            <w:vAlign w:val="center"/>
          </w:tcPr>
          <w:p w14:paraId="136239AC" w14:textId="73E335EB" w:rsidR="00B61C8B" w:rsidRPr="00F644FA" w:rsidRDefault="00F644FA" w:rsidP="00F644FA">
            <w:pPr>
              <w:spacing w:beforeLines="22" w:before="52" w:afterLines="22" w:after="52" w:line="240" w:lineRule="auto"/>
              <w:jc w:val="center"/>
              <w:rPr>
                <w:sz w:val="17"/>
                <w:szCs w:val="17"/>
              </w:rPr>
            </w:pPr>
            <w:bookmarkStart w:id="2" w:name="_Hlk178078982"/>
            <w:r>
              <w:rPr>
                <w:rFonts w:eastAsia="Century Gothic" w:cs="Century Gothic"/>
                <w:b/>
                <w:sz w:val="17"/>
                <w:szCs w:val="17"/>
              </w:rPr>
              <w:t>12/7</w:t>
            </w:r>
            <w:r w:rsidR="00B61C8B">
              <w:rPr>
                <w:rFonts w:eastAsia="Century Gothic" w:cs="Century Gothic"/>
                <w:b/>
                <w:sz w:val="17"/>
                <w:szCs w:val="17"/>
              </w:rPr>
              <w:t xml:space="preserve"> </w:t>
            </w:r>
            <w:r w:rsidR="00B61C8B" w:rsidRPr="00C8357E">
              <w:rPr>
                <w:rFonts w:eastAsia="Century Gothic" w:cs="Century Gothic"/>
                <w:sz w:val="17"/>
                <w:szCs w:val="17"/>
              </w:rPr>
              <w:t>(</w:t>
            </w:r>
            <w:r w:rsidR="006E7E97" w:rsidRPr="006E7E97">
              <w:rPr>
                <w:sz w:val="17"/>
                <w:szCs w:val="17"/>
              </w:rPr>
              <w:t>240301_1.0054.12/7</w:t>
            </w:r>
            <w:r w:rsidR="00B61C8B" w:rsidRPr="00C8357E">
              <w:rPr>
                <w:sz w:val="17"/>
                <w:szCs w:val="17"/>
              </w:rPr>
              <w:t>)</w:t>
            </w:r>
            <w:bookmarkEnd w:id="2"/>
          </w:p>
        </w:tc>
      </w:tr>
      <w:tr w:rsidR="00B61C8B" w14:paraId="713D4037" w14:textId="77777777" w:rsidTr="00DF2F89">
        <w:trPr>
          <w:jc w:val="center"/>
        </w:trPr>
        <w:tc>
          <w:tcPr>
            <w:tcW w:w="4527" w:type="dxa"/>
            <w:vAlign w:val="center"/>
          </w:tcPr>
          <w:p w14:paraId="74A27F04" w14:textId="77777777" w:rsidR="00B61C8B" w:rsidRPr="009018D2" w:rsidRDefault="00B61C8B" w:rsidP="00B61C8B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  <w:r w:rsidRPr="009018D2">
              <w:rPr>
                <w:rFonts w:eastAsia="Century Gothic" w:cs="Century Gothic"/>
                <w:b/>
                <w:sz w:val="17"/>
                <w:szCs w:val="17"/>
                <w:u w:val="single"/>
              </w:rPr>
              <w:t>INWESTOR</w:t>
            </w:r>
          </w:p>
        </w:tc>
        <w:tc>
          <w:tcPr>
            <w:tcW w:w="4535" w:type="dxa"/>
            <w:vAlign w:val="center"/>
          </w:tcPr>
          <w:p w14:paraId="0A176F8D" w14:textId="77777777" w:rsidR="00F644FA" w:rsidRPr="00F644FA" w:rsidRDefault="00F644FA" w:rsidP="00F644FA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</w:rPr>
            </w:pPr>
            <w:r w:rsidRPr="00F644FA">
              <w:rPr>
                <w:rFonts w:eastAsia="Century Gothic" w:cs="Century Gothic"/>
                <w:b/>
                <w:sz w:val="17"/>
                <w:szCs w:val="17"/>
              </w:rPr>
              <w:t xml:space="preserve">ZESPÓŁ SZKÓŁ </w:t>
            </w:r>
          </w:p>
          <w:p w14:paraId="401F297F" w14:textId="4A323D36" w:rsidR="00F644FA" w:rsidRPr="00F644FA" w:rsidRDefault="00F644FA" w:rsidP="00F644FA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</w:rPr>
            </w:pPr>
            <w:r w:rsidRPr="00F644FA">
              <w:rPr>
                <w:rFonts w:eastAsia="Century Gothic" w:cs="Century Gothic"/>
                <w:b/>
                <w:sz w:val="17"/>
                <w:szCs w:val="17"/>
              </w:rPr>
              <w:t>IM. WŁADYSŁAWA SZYBIŃSKIEGO</w:t>
            </w:r>
            <w:r w:rsidR="00FA7D79">
              <w:rPr>
                <w:rFonts w:eastAsia="Century Gothic" w:cs="Century Gothic"/>
                <w:b/>
                <w:sz w:val="17"/>
                <w:szCs w:val="17"/>
              </w:rPr>
              <w:t xml:space="preserve"> </w:t>
            </w:r>
            <w:r w:rsidR="00FA7D79" w:rsidRPr="00F644FA">
              <w:rPr>
                <w:rFonts w:eastAsia="Century Gothic" w:cs="Century Gothic"/>
                <w:b/>
                <w:sz w:val="17"/>
                <w:szCs w:val="17"/>
              </w:rPr>
              <w:t>W</w:t>
            </w:r>
            <w:r w:rsidR="00FA7D79">
              <w:rPr>
                <w:rFonts w:eastAsia="Century Gothic" w:cs="Century Gothic"/>
                <w:b/>
                <w:sz w:val="17"/>
                <w:szCs w:val="17"/>
              </w:rPr>
              <w:t> </w:t>
            </w:r>
            <w:r w:rsidRPr="00F644FA">
              <w:rPr>
                <w:rFonts w:eastAsia="Century Gothic" w:cs="Century Gothic"/>
                <w:b/>
                <w:sz w:val="17"/>
                <w:szCs w:val="17"/>
              </w:rPr>
              <w:t>CIESZYNIE</w:t>
            </w:r>
          </w:p>
          <w:p w14:paraId="0687CC99" w14:textId="77777777" w:rsidR="00F644FA" w:rsidRPr="00F644FA" w:rsidRDefault="00F644FA" w:rsidP="00F644FA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</w:rPr>
            </w:pPr>
            <w:r w:rsidRPr="00F644FA">
              <w:rPr>
                <w:rFonts w:eastAsia="Century Gothic" w:cs="Century Gothic"/>
                <w:b/>
                <w:sz w:val="17"/>
                <w:szCs w:val="17"/>
              </w:rPr>
              <w:t>ul. Kraszewskiego 11,</w:t>
            </w:r>
          </w:p>
          <w:p w14:paraId="3E417BF5" w14:textId="22C0CCCB" w:rsidR="00B61C8B" w:rsidRDefault="00F644FA" w:rsidP="00F644FA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</w:rPr>
            </w:pPr>
            <w:r w:rsidRPr="00F644FA">
              <w:rPr>
                <w:rFonts w:eastAsia="Century Gothic" w:cs="Century Gothic"/>
                <w:b/>
                <w:sz w:val="17"/>
                <w:szCs w:val="17"/>
              </w:rPr>
              <w:t>43-400 Cieszyn</w:t>
            </w:r>
          </w:p>
        </w:tc>
      </w:tr>
      <w:tr w:rsidR="00B61C8B" w14:paraId="612D5E4C" w14:textId="77777777" w:rsidTr="00DF2F89">
        <w:trPr>
          <w:jc w:val="center"/>
        </w:trPr>
        <w:tc>
          <w:tcPr>
            <w:tcW w:w="4527" w:type="dxa"/>
            <w:vAlign w:val="center"/>
          </w:tcPr>
          <w:p w14:paraId="55D580E1" w14:textId="77777777" w:rsidR="00B61C8B" w:rsidRPr="009018D2" w:rsidRDefault="00B61C8B" w:rsidP="00B61C8B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  <w:r w:rsidRPr="009018D2">
              <w:rPr>
                <w:rFonts w:eastAsia="Century Gothic" w:cs="Century Gothic"/>
                <w:b/>
                <w:sz w:val="17"/>
                <w:szCs w:val="17"/>
                <w:u w:val="single"/>
              </w:rPr>
              <w:t>JEDNOSTKA PROJEKTOWA</w:t>
            </w:r>
          </w:p>
        </w:tc>
        <w:tc>
          <w:tcPr>
            <w:tcW w:w="4535" w:type="dxa"/>
            <w:vAlign w:val="center"/>
          </w:tcPr>
          <w:p w14:paraId="6A9816B5" w14:textId="6BE2F480" w:rsidR="00B61C8B" w:rsidRDefault="00B61C8B" w:rsidP="00B61C8B">
            <w:pPr>
              <w:spacing w:beforeLines="22" w:before="52" w:afterLines="22" w:after="52" w:line="240" w:lineRule="auto"/>
              <w:ind w:firstLine="7"/>
              <w:jc w:val="center"/>
              <w:rPr>
                <w:rFonts w:eastAsia="Century Gothic" w:cs="Century Gothic"/>
                <w:b/>
                <w:sz w:val="17"/>
                <w:szCs w:val="17"/>
              </w:rPr>
            </w:pPr>
            <w:r>
              <w:rPr>
                <w:rFonts w:eastAsia="Century Gothic" w:cs="Century Gothic"/>
                <w:b/>
                <w:sz w:val="17"/>
                <w:szCs w:val="17"/>
              </w:rPr>
              <w:t>DSW PROJEKT SP.</w:t>
            </w:r>
            <w:r w:rsidR="00FA7D79">
              <w:rPr>
                <w:rFonts w:eastAsia="Century Gothic" w:cs="Century Gothic"/>
                <w:b/>
                <w:sz w:val="17"/>
                <w:szCs w:val="17"/>
              </w:rPr>
              <w:t xml:space="preserve"> Z </w:t>
            </w:r>
            <w:r>
              <w:rPr>
                <w:rFonts w:eastAsia="Century Gothic" w:cs="Century Gothic"/>
                <w:b/>
                <w:sz w:val="17"/>
                <w:szCs w:val="17"/>
              </w:rPr>
              <w:t>O.O.</w:t>
            </w:r>
          </w:p>
          <w:p w14:paraId="50B5954C" w14:textId="0FB35689" w:rsidR="00B61C8B" w:rsidRPr="00B61C8B" w:rsidRDefault="00B61C8B" w:rsidP="00B61C8B">
            <w:pPr>
              <w:spacing w:beforeLines="22" w:before="52" w:afterLines="22" w:after="52" w:line="240" w:lineRule="auto"/>
              <w:ind w:firstLine="7"/>
              <w:jc w:val="center"/>
              <w:rPr>
                <w:rFonts w:eastAsia="Century Gothic" w:cs="Century Gothic"/>
                <w:b/>
                <w:sz w:val="17"/>
                <w:szCs w:val="17"/>
              </w:rPr>
            </w:pPr>
            <w:r>
              <w:rPr>
                <w:rFonts w:eastAsia="Century Gothic" w:cs="Century Gothic"/>
                <w:b/>
                <w:sz w:val="17"/>
                <w:szCs w:val="17"/>
              </w:rPr>
              <w:t>UL. ŚW. BARBARY 14/36, 41-516 CHORZÓW</w:t>
            </w:r>
          </w:p>
        </w:tc>
      </w:tr>
      <w:tr w:rsidR="00B61C8B" w14:paraId="7A1C1365" w14:textId="77777777" w:rsidTr="00DF2F89">
        <w:trPr>
          <w:jc w:val="center"/>
        </w:trPr>
        <w:tc>
          <w:tcPr>
            <w:tcW w:w="4527" w:type="dxa"/>
            <w:vAlign w:val="center"/>
          </w:tcPr>
          <w:p w14:paraId="248773B6" w14:textId="77777777" w:rsidR="00B61C8B" w:rsidRPr="009018D2" w:rsidRDefault="00B61C8B" w:rsidP="00B61C8B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  <w:r w:rsidRPr="009018D2">
              <w:rPr>
                <w:rFonts w:eastAsia="Century Gothic" w:cs="Century Gothic"/>
                <w:b/>
                <w:sz w:val="17"/>
                <w:szCs w:val="17"/>
                <w:u w:val="single"/>
              </w:rPr>
              <w:t>FAZA</w:t>
            </w:r>
          </w:p>
        </w:tc>
        <w:tc>
          <w:tcPr>
            <w:tcW w:w="4535" w:type="dxa"/>
            <w:vAlign w:val="center"/>
          </w:tcPr>
          <w:p w14:paraId="79FD00FE" w14:textId="10D4FA29" w:rsidR="00B61C8B" w:rsidRPr="00B61C8B" w:rsidRDefault="00B61C8B" w:rsidP="00B61C8B">
            <w:pPr>
              <w:spacing w:beforeLines="22" w:before="52" w:afterLines="22" w:after="52" w:line="240" w:lineRule="auto"/>
              <w:ind w:firstLine="7"/>
              <w:jc w:val="center"/>
              <w:rPr>
                <w:rFonts w:eastAsia="Century Gothic" w:cs="Century Gothic"/>
                <w:b/>
                <w:color w:val="4A452A"/>
                <w:sz w:val="17"/>
                <w:szCs w:val="17"/>
              </w:rPr>
            </w:pPr>
            <w:r>
              <w:rPr>
                <w:rFonts w:eastAsia="Century Gothic" w:cs="Century Gothic"/>
                <w:b/>
                <w:sz w:val="17"/>
                <w:szCs w:val="17"/>
              </w:rPr>
              <w:t xml:space="preserve">PROJEKT </w:t>
            </w:r>
            <w:r w:rsidR="00872AF5" w:rsidRPr="00872AF5">
              <w:rPr>
                <w:rFonts w:eastAsia="Century Gothic" w:cs="Century Gothic"/>
                <w:b/>
                <w:sz w:val="17"/>
                <w:szCs w:val="17"/>
              </w:rPr>
              <w:t>TECHNICZNY</w:t>
            </w:r>
          </w:p>
        </w:tc>
      </w:tr>
      <w:tr w:rsidR="00B61C8B" w14:paraId="4F7EB1FC" w14:textId="77777777" w:rsidTr="00DF2F89">
        <w:trPr>
          <w:jc w:val="center"/>
        </w:trPr>
        <w:tc>
          <w:tcPr>
            <w:tcW w:w="4527" w:type="dxa"/>
            <w:vAlign w:val="center"/>
          </w:tcPr>
          <w:p w14:paraId="2221051A" w14:textId="77777777" w:rsidR="00B61C8B" w:rsidRPr="009018D2" w:rsidRDefault="00B61C8B" w:rsidP="00B61C8B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  <w:r w:rsidRPr="009018D2">
              <w:rPr>
                <w:rFonts w:eastAsia="Century Gothic" w:cs="Century Gothic"/>
                <w:b/>
                <w:sz w:val="17"/>
                <w:szCs w:val="17"/>
                <w:u w:val="single"/>
              </w:rPr>
              <w:t>KATEGORIA OBIEKTU BUDOWLANEGO</w:t>
            </w:r>
          </w:p>
        </w:tc>
        <w:tc>
          <w:tcPr>
            <w:tcW w:w="4535" w:type="dxa"/>
            <w:vAlign w:val="center"/>
          </w:tcPr>
          <w:p w14:paraId="4F56C98B" w14:textId="19510F90" w:rsidR="00B61C8B" w:rsidRDefault="00B61C8B" w:rsidP="00B61C8B">
            <w:pPr>
              <w:spacing w:beforeLines="22" w:before="52" w:afterLines="22" w:after="52" w:line="240" w:lineRule="auto"/>
              <w:ind w:firstLine="7"/>
              <w:jc w:val="center"/>
              <w:rPr>
                <w:rFonts w:eastAsia="Century Gothic" w:cs="Century Gothic"/>
                <w:b/>
                <w:sz w:val="17"/>
                <w:szCs w:val="17"/>
              </w:rPr>
            </w:pPr>
            <w:r>
              <w:rPr>
                <w:rFonts w:eastAsia="Century Gothic" w:cs="Century Gothic"/>
                <w:b/>
                <w:sz w:val="17"/>
                <w:szCs w:val="17"/>
              </w:rPr>
              <w:t xml:space="preserve">KATEGORIA IX </w:t>
            </w:r>
            <w:r>
              <w:rPr>
                <w:rFonts w:eastAsia="Century Gothic" w:cs="Century Gothic"/>
                <w:sz w:val="17"/>
                <w:szCs w:val="17"/>
              </w:rPr>
              <w:t>- BUDYNKI NAUKI</w:t>
            </w:r>
            <w:r w:rsidR="00FA7D79">
              <w:rPr>
                <w:rFonts w:eastAsia="Century Gothic" w:cs="Century Gothic"/>
                <w:sz w:val="17"/>
                <w:szCs w:val="17"/>
              </w:rPr>
              <w:t xml:space="preserve"> I </w:t>
            </w:r>
            <w:r>
              <w:rPr>
                <w:rFonts w:eastAsia="Century Gothic" w:cs="Century Gothic"/>
                <w:sz w:val="17"/>
                <w:szCs w:val="17"/>
              </w:rPr>
              <w:t>OŚWIATY</w:t>
            </w:r>
          </w:p>
        </w:tc>
      </w:tr>
      <w:tr w:rsidR="00B61C8B" w14:paraId="249E6F62" w14:textId="77777777" w:rsidTr="00DF2F89">
        <w:trPr>
          <w:jc w:val="center"/>
        </w:trPr>
        <w:tc>
          <w:tcPr>
            <w:tcW w:w="4527" w:type="dxa"/>
            <w:vAlign w:val="center"/>
          </w:tcPr>
          <w:p w14:paraId="4A7EFE3E" w14:textId="77777777" w:rsidR="00B61C8B" w:rsidRPr="009018D2" w:rsidRDefault="00B61C8B" w:rsidP="00B61C8B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  <w:r w:rsidRPr="009018D2">
              <w:rPr>
                <w:rFonts w:eastAsia="Century Gothic" w:cs="Century Gothic"/>
                <w:b/>
                <w:sz w:val="17"/>
                <w:szCs w:val="17"/>
                <w:u w:val="single"/>
              </w:rPr>
              <w:t>DATA</w:t>
            </w:r>
          </w:p>
        </w:tc>
        <w:tc>
          <w:tcPr>
            <w:tcW w:w="4535" w:type="dxa"/>
            <w:vAlign w:val="center"/>
          </w:tcPr>
          <w:p w14:paraId="2F5D2D45" w14:textId="172D9E44" w:rsidR="00B61C8B" w:rsidRDefault="00D1768A" w:rsidP="00B61C8B">
            <w:pPr>
              <w:spacing w:beforeLines="22" w:before="52" w:afterLines="22" w:after="52" w:line="240" w:lineRule="auto"/>
              <w:ind w:firstLine="7"/>
              <w:jc w:val="center"/>
              <w:rPr>
                <w:rFonts w:eastAsia="Century Gothic" w:cs="Century Gothic"/>
                <w:b/>
                <w:sz w:val="17"/>
                <w:szCs w:val="17"/>
              </w:rPr>
            </w:pPr>
            <w:r>
              <w:rPr>
                <w:rFonts w:eastAsia="Century Gothic" w:cs="Century Gothic"/>
                <w:b/>
                <w:sz w:val="17"/>
                <w:szCs w:val="17"/>
              </w:rPr>
              <w:t>LISTOPAD</w:t>
            </w:r>
            <w:r w:rsidR="00B61C8B">
              <w:rPr>
                <w:rFonts w:eastAsia="Century Gothic" w:cs="Century Gothic"/>
                <w:b/>
                <w:sz w:val="17"/>
                <w:szCs w:val="17"/>
              </w:rPr>
              <w:t xml:space="preserve"> 2024</w:t>
            </w:r>
          </w:p>
        </w:tc>
      </w:tr>
      <w:tr w:rsidR="00EF1D7F" w14:paraId="19856AD2" w14:textId="77777777" w:rsidTr="00993D07">
        <w:trPr>
          <w:jc w:val="center"/>
        </w:trPr>
        <w:tc>
          <w:tcPr>
            <w:tcW w:w="4527" w:type="dxa"/>
            <w:vAlign w:val="center"/>
          </w:tcPr>
          <w:p w14:paraId="10D8AEBD" w14:textId="216777EA" w:rsidR="00EF1D7F" w:rsidRDefault="00EF1D7F" w:rsidP="00EF1D7F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  <w:r>
              <w:rPr>
                <w:rFonts w:eastAsia="Century Gothic" w:cs="Century Gothic"/>
                <w:b/>
                <w:sz w:val="17"/>
                <w:szCs w:val="17"/>
                <w:u w:val="single"/>
              </w:rPr>
              <w:t>PROJEKTANT</w:t>
            </w:r>
          </w:p>
          <w:p w14:paraId="5210DB9E" w14:textId="77777777" w:rsidR="00EF1D7F" w:rsidRDefault="00EF1D7F" w:rsidP="00EF1D7F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</w:p>
          <w:p w14:paraId="48855061" w14:textId="4131DE7A" w:rsidR="00EF1D7F" w:rsidRPr="00442817" w:rsidRDefault="00EF1D7F" w:rsidP="00EF1D7F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  <w:r w:rsidRPr="00442817">
              <w:rPr>
                <w:rFonts w:eastAsia="Century Gothic" w:cs="Century Gothic"/>
                <w:b/>
                <w:sz w:val="17"/>
                <w:szCs w:val="17"/>
                <w:u w:val="single"/>
              </w:rPr>
              <w:t xml:space="preserve">MGR INŻ. </w:t>
            </w:r>
            <w:r w:rsidR="000D6BA4">
              <w:rPr>
                <w:rFonts w:eastAsia="Century Gothic" w:cs="Century Gothic"/>
                <w:b/>
                <w:sz w:val="17"/>
                <w:szCs w:val="17"/>
                <w:u w:val="single"/>
              </w:rPr>
              <w:t>ŁUKASZ MARCINKOWSKI</w:t>
            </w:r>
          </w:p>
          <w:p w14:paraId="3D696704" w14:textId="45B2BEBB" w:rsidR="00EF1D7F" w:rsidRPr="00442817" w:rsidRDefault="00EF1D7F" w:rsidP="00EF1D7F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  <w:proofErr w:type="spellStart"/>
            <w:r w:rsidRPr="00442817">
              <w:rPr>
                <w:rFonts w:eastAsia="Century Gothic" w:cs="Century Gothic"/>
                <w:b/>
                <w:sz w:val="17"/>
                <w:szCs w:val="17"/>
                <w:u w:val="single"/>
              </w:rPr>
              <w:t>upr</w:t>
            </w:r>
            <w:proofErr w:type="spellEnd"/>
            <w:r w:rsidRPr="00442817">
              <w:rPr>
                <w:rFonts w:eastAsia="Century Gothic" w:cs="Century Gothic"/>
                <w:b/>
                <w:sz w:val="17"/>
                <w:szCs w:val="17"/>
                <w:u w:val="single"/>
              </w:rPr>
              <w:t xml:space="preserve">. nr </w:t>
            </w:r>
            <w:r w:rsidR="008B0584" w:rsidRPr="008B0584">
              <w:rPr>
                <w:rFonts w:eastAsia="Century Gothic" w:cs="Century Gothic"/>
                <w:b/>
                <w:sz w:val="17"/>
                <w:szCs w:val="17"/>
                <w:u w:val="single"/>
              </w:rPr>
              <w:t>SLK/7788/PWBE/18</w:t>
            </w:r>
          </w:p>
          <w:p w14:paraId="0FA1CCC3" w14:textId="77777777" w:rsidR="00EF1D7F" w:rsidRPr="00442817" w:rsidRDefault="00EF1D7F" w:rsidP="00EF1D7F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</w:p>
          <w:p w14:paraId="0D2E2119" w14:textId="450532A9" w:rsidR="00EF1D7F" w:rsidRDefault="00EF1D7F" w:rsidP="00EF1D7F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Cs/>
                <w:sz w:val="17"/>
                <w:szCs w:val="17"/>
              </w:rPr>
            </w:pPr>
            <w:r w:rsidRPr="00442817">
              <w:rPr>
                <w:rFonts w:eastAsia="Century Gothic" w:cs="Century Gothic"/>
                <w:bCs/>
                <w:sz w:val="17"/>
                <w:szCs w:val="17"/>
              </w:rPr>
              <w:t xml:space="preserve">Uprawnienia budowlane do projektowania </w:t>
            </w:r>
            <w:r w:rsidR="00AD7574">
              <w:rPr>
                <w:rFonts w:eastAsia="Century Gothic" w:cs="Century Gothic"/>
                <w:bCs/>
                <w:sz w:val="17"/>
                <w:szCs w:val="17"/>
              </w:rPr>
              <w:t xml:space="preserve">i kierowania robotami budowlanymi </w:t>
            </w:r>
            <w:r w:rsidRPr="00442817">
              <w:rPr>
                <w:rFonts w:eastAsia="Century Gothic" w:cs="Century Gothic"/>
                <w:bCs/>
                <w:sz w:val="17"/>
                <w:szCs w:val="17"/>
              </w:rPr>
              <w:t>bez ograniczeń</w:t>
            </w:r>
            <w:r>
              <w:rPr>
                <w:rFonts w:eastAsia="Century Gothic" w:cs="Century Gothic"/>
                <w:bCs/>
                <w:sz w:val="17"/>
                <w:szCs w:val="17"/>
              </w:rPr>
              <w:t xml:space="preserve"> </w:t>
            </w:r>
            <w:r w:rsidRPr="00442817">
              <w:rPr>
                <w:rFonts w:eastAsia="Century Gothic" w:cs="Century Gothic"/>
                <w:bCs/>
                <w:sz w:val="17"/>
                <w:szCs w:val="17"/>
              </w:rPr>
              <w:t>w</w:t>
            </w:r>
            <w:r>
              <w:rPr>
                <w:rFonts w:eastAsia="Century Gothic" w:cs="Century Gothic"/>
                <w:bCs/>
                <w:sz w:val="17"/>
                <w:szCs w:val="17"/>
              </w:rPr>
              <w:t> </w:t>
            </w:r>
            <w:r w:rsidRPr="00442817">
              <w:rPr>
                <w:rFonts w:eastAsia="Century Gothic" w:cs="Century Gothic"/>
                <w:bCs/>
                <w:sz w:val="17"/>
                <w:szCs w:val="17"/>
              </w:rPr>
              <w:t xml:space="preserve">specjalności </w:t>
            </w:r>
            <w:r w:rsidR="00AD7574">
              <w:rPr>
                <w:rFonts w:eastAsia="Century Gothic" w:cs="Century Gothic"/>
                <w:bCs/>
                <w:sz w:val="17"/>
                <w:szCs w:val="17"/>
              </w:rPr>
              <w:t>instalacyjnej w zakresie sieci, instalacji i urządzeń elektrycznych i elektroenergetycznych</w:t>
            </w:r>
          </w:p>
          <w:p w14:paraId="1E73CE08" w14:textId="4D39132E" w:rsidR="00EF1D7F" w:rsidRPr="009018D2" w:rsidRDefault="00EF1D7F" w:rsidP="00EF1D7F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</w:p>
        </w:tc>
        <w:tc>
          <w:tcPr>
            <w:tcW w:w="4535" w:type="dxa"/>
          </w:tcPr>
          <w:p w14:paraId="5BB3BDCE" w14:textId="779B5724" w:rsidR="00EF1D7F" w:rsidRDefault="00EF1D7F" w:rsidP="00EF1D7F">
            <w:pPr>
              <w:spacing w:beforeLines="22" w:before="52" w:afterLines="22" w:after="52" w:line="240" w:lineRule="auto"/>
              <w:rPr>
                <w:rFonts w:eastAsia="Century Gothic" w:cs="Century Gothic"/>
                <w:b/>
                <w:sz w:val="17"/>
                <w:szCs w:val="17"/>
              </w:rPr>
            </w:pPr>
            <w:r w:rsidRPr="004A2CF3"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D6B029B" wp14:editId="091A5DA2">
                  <wp:simplePos x="0" y="0"/>
                  <wp:positionH relativeFrom="column">
                    <wp:posOffset>1019719</wp:posOffset>
                  </wp:positionH>
                  <wp:positionV relativeFrom="paragraph">
                    <wp:posOffset>157479</wp:posOffset>
                  </wp:positionV>
                  <wp:extent cx="1108280" cy="732639"/>
                  <wp:effectExtent l="0" t="0" r="0" b="0"/>
                  <wp:wrapTight wrapText="bothSides">
                    <wp:wrapPolygon edited="0">
                      <wp:start x="4085" y="1124"/>
                      <wp:lineTo x="1485" y="8430"/>
                      <wp:lineTo x="1485" y="8992"/>
                      <wp:lineTo x="4456" y="11240"/>
                      <wp:lineTo x="1485" y="13488"/>
                      <wp:lineTo x="1485" y="14612"/>
                      <wp:lineTo x="2971" y="19670"/>
                      <wp:lineTo x="4828" y="19670"/>
                      <wp:lineTo x="5199" y="18546"/>
                      <wp:lineTo x="19681" y="8992"/>
                      <wp:lineTo x="17825" y="3934"/>
                      <wp:lineTo x="6313" y="1124"/>
                      <wp:lineTo x="4085" y="1124"/>
                    </wp:wrapPolygon>
                  </wp:wrapTight>
                  <wp:docPr id="144622660" name="Obraz 1446226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41" cy="734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CF3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66517FC1" wp14:editId="4083532B">
                  <wp:simplePos x="0" y="0"/>
                  <wp:positionH relativeFrom="column">
                    <wp:posOffset>515348</wp:posOffset>
                  </wp:positionH>
                  <wp:positionV relativeFrom="paragraph">
                    <wp:posOffset>146594</wp:posOffset>
                  </wp:positionV>
                  <wp:extent cx="1910826" cy="711200"/>
                  <wp:effectExtent l="0" t="0" r="0" b="0"/>
                  <wp:wrapTight wrapText="bothSides">
                    <wp:wrapPolygon edited="0">
                      <wp:start x="0" y="0"/>
                      <wp:lineTo x="0" y="20829"/>
                      <wp:lineTo x="21320" y="20829"/>
                      <wp:lineTo x="21320" y="0"/>
                      <wp:lineTo x="0" y="0"/>
                    </wp:wrapPolygon>
                  </wp:wrapTight>
                  <wp:docPr id="1179735212" name="Obraz 1179735212" descr="Obraz zawierający tekst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tekst&#10;&#10;Opis wygenerowany automatycznie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484" cy="712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6BA4" w14:paraId="662C3039" w14:textId="77777777" w:rsidTr="00904B6A">
        <w:trPr>
          <w:jc w:val="center"/>
        </w:trPr>
        <w:tc>
          <w:tcPr>
            <w:tcW w:w="4527" w:type="dxa"/>
            <w:vAlign w:val="center"/>
          </w:tcPr>
          <w:p w14:paraId="2E5FABBE" w14:textId="77777777" w:rsidR="000D6BA4" w:rsidRDefault="000D6BA4" w:rsidP="000D6BA4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  <w:r>
              <w:rPr>
                <w:rFonts w:eastAsia="Century Gothic" w:cs="Century Gothic"/>
                <w:b/>
                <w:sz w:val="17"/>
                <w:szCs w:val="17"/>
                <w:u w:val="single"/>
              </w:rPr>
              <w:t>SPRAWDZAJĄCY</w:t>
            </w:r>
          </w:p>
          <w:p w14:paraId="6E8FCD0C" w14:textId="77777777" w:rsidR="000D6BA4" w:rsidRDefault="000D6BA4" w:rsidP="000D6BA4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</w:p>
          <w:p w14:paraId="6BC61A95" w14:textId="1CD330C9" w:rsidR="000D6BA4" w:rsidRPr="00442817" w:rsidRDefault="000D6BA4" w:rsidP="000D6BA4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  <w:r w:rsidRPr="00442817">
              <w:rPr>
                <w:rFonts w:eastAsia="Century Gothic" w:cs="Century Gothic"/>
                <w:b/>
                <w:sz w:val="17"/>
                <w:szCs w:val="17"/>
                <w:u w:val="single"/>
              </w:rPr>
              <w:t xml:space="preserve">MGR INŻ. </w:t>
            </w:r>
            <w:r w:rsidR="00AD7574">
              <w:rPr>
                <w:rFonts w:eastAsia="Century Gothic" w:cs="Century Gothic"/>
                <w:b/>
                <w:sz w:val="17"/>
                <w:szCs w:val="17"/>
                <w:u w:val="single"/>
              </w:rPr>
              <w:t>SŁAWOMIR KUBANEK</w:t>
            </w:r>
          </w:p>
          <w:p w14:paraId="29F6AC55" w14:textId="20C24907" w:rsidR="000D6BA4" w:rsidRPr="00442817" w:rsidRDefault="000D6BA4" w:rsidP="000D6BA4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  <w:proofErr w:type="spellStart"/>
            <w:r w:rsidRPr="00442817">
              <w:rPr>
                <w:rFonts w:eastAsia="Century Gothic" w:cs="Century Gothic"/>
                <w:b/>
                <w:sz w:val="17"/>
                <w:szCs w:val="17"/>
                <w:u w:val="single"/>
              </w:rPr>
              <w:t>upr</w:t>
            </w:r>
            <w:proofErr w:type="spellEnd"/>
            <w:r w:rsidRPr="00442817">
              <w:rPr>
                <w:rFonts w:eastAsia="Century Gothic" w:cs="Century Gothic"/>
                <w:b/>
                <w:sz w:val="17"/>
                <w:szCs w:val="17"/>
                <w:u w:val="single"/>
              </w:rPr>
              <w:t xml:space="preserve">. nr </w:t>
            </w:r>
            <w:r w:rsidR="00E66C56" w:rsidRPr="00E66C56">
              <w:rPr>
                <w:rFonts w:eastAsia="Century Gothic" w:cs="Century Gothic"/>
                <w:b/>
                <w:sz w:val="17"/>
                <w:szCs w:val="17"/>
                <w:u w:val="single"/>
              </w:rPr>
              <w:t>SLK/6159/PWBE/15</w:t>
            </w:r>
          </w:p>
          <w:p w14:paraId="5C3F65D1" w14:textId="77777777" w:rsidR="00AD7574" w:rsidRDefault="00AD7574" w:rsidP="00AD7574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Cs/>
                <w:sz w:val="17"/>
                <w:szCs w:val="17"/>
              </w:rPr>
            </w:pPr>
            <w:r w:rsidRPr="00442817">
              <w:rPr>
                <w:rFonts w:eastAsia="Century Gothic" w:cs="Century Gothic"/>
                <w:bCs/>
                <w:sz w:val="17"/>
                <w:szCs w:val="17"/>
              </w:rPr>
              <w:t xml:space="preserve">Uprawnienia budowlane do projektowania </w:t>
            </w:r>
            <w:r>
              <w:rPr>
                <w:rFonts w:eastAsia="Century Gothic" w:cs="Century Gothic"/>
                <w:bCs/>
                <w:sz w:val="17"/>
                <w:szCs w:val="17"/>
              </w:rPr>
              <w:t xml:space="preserve">i kierowania robotami budowlanymi </w:t>
            </w:r>
            <w:r w:rsidRPr="00442817">
              <w:rPr>
                <w:rFonts w:eastAsia="Century Gothic" w:cs="Century Gothic"/>
                <w:bCs/>
                <w:sz w:val="17"/>
                <w:szCs w:val="17"/>
              </w:rPr>
              <w:t>bez ograniczeń</w:t>
            </w:r>
            <w:r>
              <w:rPr>
                <w:rFonts w:eastAsia="Century Gothic" w:cs="Century Gothic"/>
                <w:bCs/>
                <w:sz w:val="17"/>
                <w:szCs w:val="17"/>
              </w:rPr>
              <w:t xml:space="preserve"> </w:t>
            </w:r>
            <w:r w:rsidRPr="00442817">
              <w:rPr>
                <w:rFonts w:eastAsia="Century Gothic" w:cs="Century Gothic"/>
                <w:bCs/>
                <w:sz w:val="17"/>
                <w:szCs w:val="17"/>
              </w:rPr>
              <w:t>w</w:t>
            </w:r>
            <w:r>
              <w:rPr>
                <w:rFonts w:eastAsia="Century Gothic" w:cs="Century Gothic"/>
                <w:bCs/>
                <w:sz w:val="17"/>
                <w:szCs w:val="17"/>
              </w:rPr>
              <w:t> </w:t>
            </w:r>
            <w:r w:rsidRPr="00442817">
              <w:rPr>
                <w:rFonts w:eastAsia="Century Gothic" w:cs="Century Gothic"/>
                <w:bCs/>
                <w:sz w:val="17"/>
                <w:szCs w:val="17"/>
              </w:rPr>
              <w:t xml:space="preserve">specjalności </w:t>
            </w:r>
            <w:r>
              <w:rPr>
                <w:rFonts w:eastAsia="Century Gothic" w:cs="Century Gothic"/>
                <w:bCs/>
                <w:sz w:val="17"/>
                <w:szCs w:val="17"/>
              </w:rPr>
              <w:t>instalacyjnej w zakresie sieci, instalacji i urządzeń elektrycznych i elektroenergetycznych</w:t>
            </w:r>
          </w:p>
          <w:p w14:paraId="6571CB94" w14:textId="77777777" w:rsidR="000D6BA4" w:rsidRPr="00442817" w:rsidRDefault="000D6BA4" w:rsidP="000D6BA4">
            <w:pPr>
              <w:spacing w:beforeLines="22" w:before="52" w:afterLines="22" w:after="52" w:line="240" w:lineRule="auto"/>
              <w:jc w:val="center"/>
              <w:rPr>
                <w:rFonts w:eastAsia="Century Gothic" w:cs="Century Gothic"/>
                <w:bCs/>
                <w:sz w:val="17"/>
                <w:szCs w:val="17"/>
              </w:rPr>
            </w:pPr>
          </w:p>
          <w:p w14:paraId="6BFDFC37" w14:textId="77777777" w:rsidR="000D6BA4" w:rsidRDefault="000D6BA4" w:rsidP="000D6BA4">
            <w:pPr>
              <w:spacing w:beforeLines="22" w:before="52" w:afterLines="22" w:after="52" w:line="240" w:lineRule="auto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</w:p>
        </w:tc>
        <w:tc>
          <w:tcPr>
            <w:tcW w:w="4535" w:type="dxa"/>
          </w:tcPr>
          <w:p w14:paraId="09C1AD90" w14:textId="2D1D13D0" w:rsidR="000D6BA4" w:rsidRDefault="000D6BA4" w:rsidP="000D6BA4">
            <w:pPr>
              <w:spacing w:beforeLines="22" w:before="52" w:afterLines="22" w:after="52" w:line="240" w:lineRule="auto"/>
              <w:ind w:firstLine="7"/>
              <w:jc w:val="center"/>
              <w:rPr>
                <w:rFonts w:eastAsia="Century Gothic" w:cs="Century Gothic"/>
                <w:b/>
                <w:sz w:val="17"/>
                <w:szCs w:val="17"/>
              </w:rPr>
            </w:pPr>
            <w:r w:rsidRPr="004A2CF3"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51BE2E98" wp14:editId="7554C401">
                  <wp:simplePos x="0" y="0"/>
                  <wp:positionH relativeFrom="column">
                    <wp:posOffset>704034</wp:posOffset>
                  </wp:positionH>
                  <wp:positionV relativeFrom="paragraph">
                    <wp:posOffset>210754</wp:posOffset>
                  </wp:positionV>
                  <wp:extent cx="1527628" cy="709724"/>
                  <wp:effectExtent l="0" t="0" r="0" b="0"/>
                  <wp:wrapTight wrapText="bothSides">
                    <wp:wrapPolygon edited="0">
                      <wp:start x="0" y="0"/>
                      <wp:lineTo x="0" y="20885"/>
                      <wp:lineTo x="21286" y="20885"/>
                      <wp:lineTo x="21286" y="0"/>
                      <wp:lineTo x="0" y="0"/>
                    </wp:wrapPolygon>
                  </wp:wrapTight>
                  <wp:docPr id="27532326" name="Obraz 27532326" descr="Obraz zawierający tekst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braz 6" descr="Obraz zawierający tekst&#10;&#10;Opis wygenerowany automatycznie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9562" cy="710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CF3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2B427433" wp14:editId="4FF05C23">
                  <wp:simplePos x="0" y="0"/>
                  <wp:positionH relativeFrom="column">
                    <wp:posOffset>1103176</wp:posOffset>
                  </wp:positionH>
                  <wp:positionV relativeFrom="paragraph">
                    <wp:posOffset>341267</wp:posOffset>
                  </wp:positionV>
                  <wp:extent cx="924444" cy="549094"/>
                  <wp:effectExtent l="0" t="0" r="0" b="0"/>
                  <wp:wrapTight wrapText="bothSides">
                    <wp:wrapPolygon edited="0">
                      <wp:start x="12025" y="1500"/>
                      <wp:lineTo x="9798" y="3000"/>
                      <wp:lineTo x="3563" y="12000"/>
                      <wp:lineTo x="2672" y="18750"/>
                      <wp:lineTo x="5790" y="18750"/>
                      <wp:lineTo x="6235" y="17250"/>
                      <wp:lineTo x="18705" y="13500"/>
                      <wp:lineTo x="20041" y="9750"/>
                      <wp:lineTo x="14697" y="1500"/>
                      <wp:lineTo x="12025" y="1500"/>
                    </wp:wrapPolygon>
                  </wp:wrapTight>
                  <wp:docPr id="731728603" name="Obraz 731728603" descr="Obraz zawierający jasne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4" descr="Obraz zawierający jasne&#10;&#10;Opis wygenerowany automatycznie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5576" cy="5497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842DC6A" w14:textId="77777777" w:rsidR="00B61C8B" w:rsidRDefault="00B61C8B" w:rsidP="00B61C8B">
      <w:pPr>
        <w:spacing w:beforeLines="22" w:before="52" w:afterLines="22" w:after="52" w:line="240" w:lineRule="auto"/>
        <w:ind w:left="12" w:firstLine="708"/>
        <w:jc w:val="center"/>
        <w:rPr>
          <w:rFonts w:eastAsia="Century Gothic" w:cs="Century Gothic"/>
          <w:b/>
          <w:color w:val="000000"/>
          <w:sz w:val="20"/>
          <w:szCs w:val="20"/>
          <w:u w:val="single"/>
        </w:rPr>
      </w:pPr>
    </w:p>
    <w:p w14:paraId="3C368F14" w14:textId="77777777" w:rsidR="00B61C8B" w:rsidRDefault="00B61C8B" w:rsidP="00B61C8B">
      <w:pPr>
        <w:autoSpaceDE w:val="0"/>
        <w:autoSpaceDN w:val="0"/>
        <w:adjustRightInd w:val="0"/>
        <w:spacing w:beforeLines="22" w:before="52" w:afterLines="22" w:after="52"/>
        <w:jc w:val="center"/>
        <w:rPr>
          <w:rFonts w:eastAsia="Century Gothic" w:cs="Century Gothic"/>
          <w:b/>
        </w:rPr>
      </w:pPr>
      <w:r>
        <w:rPr>
          <w:rFonts w:eastAsia="Century Gothic" w:cs="Century Gothic"/>
          <w:b/>
        </w:rPr>
        <w:t xml:space="preserve">   </w:t>
      </w:r>
      <w:r>
        <w:rPr>
          <w:rFonts w:eastAsia="Century Gothic" w:cs="Century Gothic"/>
          <w:b/>
        </w:rPr>
        <w:tab/>
      </w:r>
    </w:p>
    <w:p w14:paraId="087504DD" w14:textId="77777777" w:rsidR="00B61C8B" w:rsidRDefault="00B61C8B">
      <w:pPr>
        <w:rPr>
          <w:rFonts w:eastAsia="Century Gothic" w:cs="Century Gothic"/>
          <w:b/>
        </w:rPr>
      </w:pPr>
      <w:r>
        <w:rPr>
          <w:rFonts w:eastAsia="Century Gothic" w:cs="Century Gothic"/>
          <w:b/>
        </w:rPr>
        <w:br w:type="page"/>
      </w:r>
    </w:p>
    <w:p w14:paraId="0C6DDBAA" w14:textId="77777777" w:rsidR="00B61C8B" w:rsidRDefault="00B61C8B" w:rsidP="00B61C8B">
      <w:pPr>
        <w:autoSpaceDE w:val="0"/>
        <w:autoSpaceDN w:val="0"/>
        <w:adjustRightInd w:val="0"/>
        <w:spacing w:beforeLines="22" w:before="52" w:afterLines="22" w:after="52" w:line="240" w:lineRule="auto"/>
        <w:rPr>
          <w:rFonts w:cs="Times New Roman"/>
          <w:bCs/>
          <w:sz w:val="20"/>
          <w:szCs w:val="24"/>
        </w:rPr>
      </w:pPr>
    </w:p>
    <w:p w14:paraId="6D90C406" w14:textId="09144EBD" w:rsidR="00B61C8B" w:rsidRPr="00442817" w:rsidRDefault="00B61C8B" w:rsidP="00B61C8B">
      <w:pPr>
        <w:autoSpaceDE w:val="0"/>
        <w:autoSpaceDN w:val="0"/>
        <w:adjustRightInd w:val="0"/>
        <w:spacing w:beforeLines="22" w:before="52" w:afterLines="22" w:after="52" w:line="240" w:lineRule="auto"/>
        <w:rPr>
          <w:rFonts w:cs="Times New Roman"/>
          <w:bCs/>
          <w:sz w:val="20"/>
          <w:szCs w:val="24"/>
        </w:rPr>
      </w:pPr>
      <w:r w:rsidRPr="00442817">
        <w:rPr>
          <w:rFonts w:cs="Times New Roman"/>
          <w:bCs/>
          <w:sz w:val="20"/>
          <w:szCs w:val="24"/>
        </w:rPr>
        <w:t>Zgodnie</w:t>
      </w:r>
      <w:r w:rsidR="00FA7D79">
        <w:rPr>
          <w:rFonts w:cs="Times New Roman"/>
          <w:bCs/>
          <w:sz w:val="20"/>
          <w:szCs w:val="24"/>
        </w:rPr>
        <w:t xml:space="preserve"> </w:t>
      </w:r>
      <w:r w:rsidR="00FA7D79" w:rsidRPr="00442817">
        <w:rPr>
          <w:rFonts w:cs="Times New Roman"/>
          <w:bCs/>
          <w:sz w:val="20"/>
          <w:szCs w:val="24"/>
        </w:rPr>
        <w:t>z</w:t>
      </w:r>
      <w:r w:rsidR="00FA7D79">
        <w:rPr>
          <w:rFonts w:cs="Times New Roman"/>
          <w:bCs/>
          <w:sz w:val="20"/>
          <w:szCs w:val="24"/>
        </w:rPr>
        <w:t> </w:t>
      </w:r>
      <w:r w:rsidRPr="00442817">
        <w:rPr>
          <w:rFonts w:cs="Times New Roman"/>
          <w:bCs/>
          <w:sz w:val="20"/>
          <w:szCs w:val="24"/>
        </w:rPr>
        <w:t>art. 34 ust. 3d pkt. 3 Ustawy</w:t>
      </w:r>
      <w:r w:rsidR="00FA7D79">
        <w:rPr>
          <w:rFonts w:cs="Times New Roman"/>
          <w:bCs/>
          <w:sz w:val="20"/>
          <w:szCs w:val="24"/>
        </w:rPr>
        <w:t xml:space="preserve"> </w:t>
      </w:r>
      <w:r w:rsidR="00FA7D79" w:rsidRPr="00442817">
        <w:rPr>
          <w:rFonts w:cs="Times New Roman"/>
          <w:bCs/>
          <w:sz w:val="20"/>
          <w:szCs w:val="24"/>
        </w:rPr>
        <w:t>z</w:t>
      </w:r>
      <w:r w:rsidR="00FA7D79">
        <w:rPr>
          <w:rFonts w:cs="Times New Roman"/>
          <w:bCs/>
          <w:sz w:val="20"/>
          <w:szCs w:val="24"/>
        </w:rPr>
        <w:t> </w:t>
      </w:r>
      <w:r w:rsidRPr="00442817">
        <w:rPr>
          <w:rFonts w:cs="Times New Roman"/>
          <w:bCs/>
          <w:sz w:val="20"/>
          <w:szCs w:val="24"/>
        </w:rPr>
        <w:t>dnia 7 lipca 1994 Prawo budowlane niniejszym oświadczam, że</w:t>
      </w:r>
      <w:r>
        <w:rPr>
          <w:rFonts w:cs="Times New Roman"/>
          <w:bCs/>
          <w:sz w:val="20"/>
          <w:szCs w:val="24"/>
        </w:rPr>
        <w:t xml:space="preserve"> </w:t>
      </w:r>
    </w:p>
    <w:p w14:paraId="20CFA8C4" w14:textId="4D60BA57" w:rsidR="00B61C8B" w:rsidRDefault="00B61C8B" w:rsidP="00B61C8B">
      <w:pPr>
        <w:autoSpaceDE w:val="0"/>
        <w:autoSpaceDN w:val="0"/>
        <w:adjustRightInd w:val="0"/>
        <w:spacing w:beforeLines="22" w:before="52" w:afterLines="22" w:after="52" w:line="240" w:lineRule="auto"/>
        <w:jc w:val="center"/>
        <w:rPr>
          <w:rFonts w:cs="Times New Roman"/>
          <w:b/>
          <w:sz w:val="20"/>
          <w:szCs w:val="24"/>
        </w:rPr>
      </w:pPr>
      <w:r w:rsidRPr="00442817">
        <w:rPr>
          <w:rFonts w:cs="Times New Roman"/>
          <w:b/>
          <w:sz w:val="20"/>
          <w:szCs w:val="24"/>
        </w:rPr>
        <w:t xml:space="preserve">PROJEKT </w:t>
      </w:r>
      <w:r w:rsidR="00872AF5" w:rsidRPr="00872AF5">
        <w:rPr>
          <w:rFonts w:cs="Times New Roman"/>
          <w:b/>
          <w:sz w:val="20"/>
          <w:szCs w:val="24"/>
        </w:rPr>
        <w:t>TECHNICZNY</w:t>
      </w:r>
    </w:p>
    <w:p w14:paraId="598A1D9A" w14:textId="68C4B519" w:rsidR="00B61C8B" w:rsidRPr="00442817" w:rsidRDefault="00B61C8B" w:rsidP="00B61C8B">
      <w:pPr>
        <w:autoSpaceDE w:val="0"/>
        <w:autoSpaceDN w:val="0"/>
        <w:adjustRightInd w:val="0"/>
        <w:spacing w:beforeLines="22" w:before="52" w:afterLines="22" w:after="52" w:line="240" w:lineRule="auto"/>
        <w:jc w:val="center"/>
        <w:rPr>
          <w:rFonts w:cs="Times New Roman"/>
          <w:bCs/>
          <w:sz w:val="20"/>
          <w:szCs w:val="24"/>
        </w:rPr>
      </w:pPr>
      <w:r w:rsidRPr="00442817">
        <w:rPr>
          <w:rFonts w:cs="Times New Roman"/>
          <w:bCs/>
          <w:sz w:val="20"/>
          <w:szCs w:val="24"/>
        </w:rPr>
        <w:t>został sporządzony zgodnie</w:t>
      </w:r>
      <w:r w:rsidR="00FA7D79">
        <w:rPr>
          <w:rFonts w:cs="Times New Roman"/>
          <w:bCs/>
          <w:sz w:val="20"/>
          <w:szCs w:val="24"/>
        </w:rPr>
        <w:t xml:space="preserve"> </w:t>
      </w:r>
      <w:r w:rsidR="00FA7D79" w:rsidRPr="00442817">
        <w:rPr>
          <w:rFonts w:cs="Times New Roman"/>
          <w:bCs/>
          <w:sz w:val="20"/>
          <w:szCs w:val="24"/>
        </w:rPr>
        <w:t>z</w:t>
      </w:r>
      <w:r w:rsidR="00FA7D79">
        <w:rPr>
          <w:rFonts w:cs="Times New Roman"/>
          <w:bCs/>
          <w:sz w:val="20"/>
          <w:szCs w:val="24"/>
        </w:rPr>
        <w:t> </w:t>
      </w:r>
      <w:r w:rsidRPr="00442817">
        <w:rPr>
          <w:rFonts w:cs="Times New Roman"/>
          <w:bCs/>
          <w:sz w:val="20"/>
          <w:szCs w:val="24"/>
        </w:rPr>
        <w:t>obowiązującymi przepisami oraz zasadami wiedzy technicznej.</w:t>
      </w:r>
    </w:p>
    <w:p w14:paraId="229E71D7" w14:textId="77777777" w:rsidR="00B61C8B" w:rsidRDefault="00B61C8B" w:rsidP="00B61C8B">
      <w:pPr>
        <w:autoSpaceDE w:val="0"/>
        <w:autoSpaceDN w:val="0"/>
        <w:adjustRightInd w:val="0"/>
        <w:spacing w:beforeLines="22" w:before="52" w:afterLines="22" w:after="52" w:line="240" w:lineRule="auto"/>
        <w:rPr>
          <w:rFonts w:cs="Times New Roman"/>
          <w:b/>
          <w:color w:val="FF0000"/>
          <w:sz w:val="20"/>
          <w:szCs w:val="24"/>
        </w:rPr>
      </w:pPr>
    </w:p>
    <w:p w14:paraId="3382173A" w14:textId="77777777" w:rsidR="00B61C8B" w:rsidRDefault="00B61C8B" w:rsidP="00B61C8B">
      <w:pPr>
        <w:autoSpaceDE w:val="0"/>
        <w:autoSpaceDN w:val="0"/>
        <w:adjustRightInd w:val="0"/>
        <w:spacing w:beforeLines="22" w:before="52" w:afterLines="22" w:after="52" w:line="240" w:lineRule="auto"/>
        <w:rPr>
          <w:rFonts w:cs="Times New Roman"/>
          <w:b/>
          <w:color w:val="FF0000"/>
          <w:sz w:val="20"/>
          <w:szCs w:val="24"/>
        </w:rPr>
      </w:pPr>
    </w:p>
    <w:p w14:paraId="20C1E8E9" w14:textId="77777777" w:rsidR="00B61C8B" w:rsidRDefault="00B61C8B" w:rsidP="00B61C8B">
      <w:pPr>
        <w:autoSpaceDE w:val="0"/>
        <w:autoSpaceDN w:val="0"/>
        <w:adjustRightInd w:val="0"/>
        <w:spacing w:beforeLines="22" w:before="52" w:afterLines="22" w:after="52" w:line="240" w:lineRule="auto"/>
        <w:rPr>
          <w:rFonts w:cs="Times New Roman"/>
          <w:b/>
          <w:sz w:val="20"/>
          <w:szCs w:val="24"/>
        </w:rPr>
      </w:pPr>
      <w:r>
        <w:rPr>
          <w:rFonts w:cs="Times New Roman"/>
          <w:b/>
          <w:sz w:val="20"/>
          <w:szCs w:val="24"/>
        </w:rPr>
        <w:t>BRANŻA ARCHITEKTONICZNA:</w:t>
      </w:r>
    </w:p>
    <w:tbl>
      <w:tblPr>
        <w:tblStyle w:val="Tabela-Siatka"/>
        <w:tblW w:w="9747" w:type="dxa"/>
        <w:jc w:val="center"/>
        <w:tblLook w:val="04A0" w:firstRow="1" w:lastRow="0" w:firstColumn="1" w:lastColumn="0" w:noHBand="0" w:noVBand="1"/>
      </w:tblPr>
      <w:tblGrid>
        <w:gridCol w:w="1692"/>
        <w:gridCol w:w="4464"/>
        <w:gridCol w:w="3591"/>
      </w:tblGrid>
      <w:tr w:rsidR="00B61C8B" w14:paraId="74E367AD" w14:textId="77777777" w:rsidTr="00DF2F89">
        <w:trPr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4A10E825" w14:textId="77777777" w:rsidR="00B61C8B" w:rsidRDefault="00B61C8B" w:rsidP="00B61C8B">
            <w:pPr>
              <w:spacing w:beforeLines="22" w:before="52" w:afterLines="22" w:after="52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Specjalność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05A6A172" w14:textId="3C30CF8D" w:rsidR="00B61C8B" w:rsidRDefault="00B61C8B" w:rsidP="00B61C8B">
            <w:pPr>
              <w:spacing w:beforeLines="22" w:before="52" w:afterLines="22" w:after="52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Projektant, imię</w:t>
            </w:r>
            <w:r w:rsidR="00FA7D79">
              <w:rPr>
                <w:b/>
                <w:color w:val="FFFFFF" w:themeColor="background1"/>
                <w:sz w:val="18"/>
                <w:szCs w:val="18"/>
              </w:rPr>
              <w:t xml:space="preserve"> i </w:t>
            </w:r>
            <w:r>
              <w:rPr>
                <w:b/>
                <w:color w:val="FFFFFF" w:themeColor="background1"/>
                <w:sz w:val="18"/>
                <w:szCs w:val="18"/>
              </w:rPr>
              <w:t>nazwisko, nr uprawnień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648C4942" w14:textId="77777777" w:rsidR="00B61C8B" w:rsidRDefault="00B61C8B" w:rsidP="00B61C8B">
            <w:pPr>
              <w:spacing w:beforeLines="22" w:before="52" w:afterLines="22" w:after="52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Podpis projektanta</w:t>
            </w:r>
          </w:p>
        </w:tc>
      </w:tr>
      <w:tr w:rsidR="00E66C56" w14:paraId="0AF8CF9C" w14:textId="77777777" w:rsidTr="00EA233C">
        <w:trPr>
          <w:trHeight w:val="1953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5DF8" w14:textId="77777777" w:rsidR="00E66C56" w:rsidRDefault="00E66C56" w:rsidP="00E66C56">
            <w:pPr>
              <w:spacing w:beforeLines="22" w:before="52" w:afterLines="22" w:after="52"/>
              <w:jc w:val="center"/>
              <w:rPr>
                <w:b/>
                <w:sz w:val="18"/>
                <w:szCs w:val="18"/>
              </w:rPr>
            </w:pPr>
          </w:p>
          <w:p w14:paraId="42DAD254" w14:textId="77777777" w:rsidR="00E66C56" w:rsidRDefault="00E66C56" w:rsidP="00E66C56">
            <w:pPr>
              <w:spacing w:beforeLines="22" w:before="52" w:afterLines="22" w:after="52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PROJEKTANT GŁÓWNY</w:t>
            </w:r>
          </w:p>
          <w:p w14:paraId="5FC3B52F" w14:textId="4D83EE59" w:rsidR="00E66C56" w:rsidRDefault="00E66C56" w:rsidP="00E66C56">
            <w:pPr>
              <w:spacing w:beforeLines="22" w:before="52" w:afterLines="22" w:after="5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Elektryczna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7A0A" w14:textId="77777777" w:rsidR="00E66C56" w:rsidRDefault="00E66C56" w:rsidP="00E66C56">
            <w:pPr>
              <w:spacing w:beforeLines="22" w:before="52" w:afterLines="22" w:after="52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</w:p>
          <w:p w14:paraId="5C3AAEC4" w14:textId="77777777" w:rsidR="00E66C56" w:rsidRPr="00442817" w:rsidRDefault="00E66C56" w:rsidP="00E66C56">
            <w:pPr>
              <w:spacing w:beforeLines="22" w:before="52" w:afterLines="22" w:after="52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  <w:r w:rsidRPr="00442817">
              <w:rPr>
                <w:rFonts w:eastAsia="Century Gothic" w:cs="Century Gothic"/>
                <w:b/>
                <w:sz w:val="17"/>
                <w:szCs w:val="17"/>
                <w:u w:val="single"/>
              </w:rPr>
              <w:t xml:space="preserve">MGR INŻ. </w:t>
            </w:r>
            <w:r>
              <w:rPr>
                <w:rFonts w:eastAsia="Century Gothic" w:cs="Century Gothic"/>
                <w:b/>
                <w:sz w:val="17"/>
                <w:szCs w:val="17"/>
                <w:u w:val="single"/>
              </w:rPr>
              <w:t>ŁUKASZ MARCINKOWSKI</w:t>
            </w:r>
          </w:p>
          <w:p w14:paraId="524F8CF0" w14:textId="77777777" w:rsidR="00E66C56" w:rsidRPr="00442817" w:rsidRDefault="00E66C56" w:rsidP="00E66C56">
            <w:pPr>
              <w:spacing w:beforeLines="22" w:before="52" w:afterLines="22" w:after="52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  <w:proofErr w:type="spellStart"/>
            <w:r w:rsidRPr="00442817">
              <w:rPr>
                <w:rFonts w:eastAsia="Century Gothic" w:cs="Century Gothic"/>
                <w:b/>
                <w:sz w:val="17"/>
                <w:szCs w:val="17"/>
                <w:u w:val="single"/>
              </w:rPr>
              <w:t>upr</w:t>
            </w:r>
            <w:proofErr w:type="spellEnd"/>
            <w:r w:rsidRPr="00442817">
              <w:rPr>
                <w:rFonts w:eastAsia="Century Gothic" w:cs="Century Gothic"/>
                <w:b/>
                <w:sz w:val="17"/>
                <w:szCs w:val="17"/>
                <w:u w:val="single"/>
              </w:rPr>
              <w:t xml:space="preserve">. nr </w:t>
            </w:r>
            <w:r w:rsidRPr="008B0584">
              <w:rPr>
                <w:rFonts w:eastAsia="Century Gothic" w:cs="Century Gothic"/>
                <w:b/>
                <w:sz w:val="17"/>
                <w:szCs w:val="17"/>
                <w:u w:val="single"/>
              </w:rPr>
              <w:t>SLK/7788/PWBE/18</w:t>
            </w:r>
          </w:p>
          <w:p w14:paraId="50DEB711" w14:textId="77777777" w:rsidR="00E66C56" w:rsidRPr="00442817" w:rsidRDefault="00E66C56" w:rsidP="00E66C56">
            <w:pPr>
              <w:spacing w:beforeLines="22" w:before="52" w:afterLines="22" w:after="52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</w:p>
          <w:p w14:paraId="0B21E5E4" w14:textId="77777777" w:rsidR="00E66C56" w:rsidRDefault="00E66C56" w:rsidP="00E66C56">
            <w:pPr>
              <w:spacing w:beforeLines="22" w:before="52" w:afterLines="22" w:after="52"/>
              <w:jc w:val="center"/>
              <w:rPr>
                <w:rFonts w:eastAsia="Century Gothic" w:cs="Century Gothic"/>
                <w:bCs/>
                <w:sz w:val="17"/>
                <w:szCs w:val="17"/>
              </w:rPr>
            </w:pPr>
            <w:r w:rsidRPr="00442817">
              <w:rPr>
                <w:rFonts w:eastAsia="Century Gothic" w:cs="Century Gothic"/>
                <w:bCs/>
                <w:sz w:val="17"/>
                <w:szCs w:val="17"/>
              </w:rPr>
              <w:t xml:space="preserve">Uprawnienia budowlane do projektowania </w:t>
            </w:r>
            <w:r>
              <w:rPr>
                <w:rFonts w:eastAsia="Century Gothic" w:cs="Century Gothic"/>
                <w:bCs/>
                <w:sz w:val="17"/>
                <w:szCs w:val="17"/>
              </w:rPr>
              <w:t xml:space="preserve">i kierowania robotami budowlanymi </w:t>
            </w:r>
            <w:r w:rsidRPr="00442817">
              <w:rPr>
                <w:rFonts w:eastAsia="Century Gothic" w:cs="Century Gothic"/>
                <w:bCs/>
                <w:sz w:val="17"/>
                <w:szCs w:val="17"/>
              </w:rPr>
              <w:t>bez ograniczeń</w:t>
            </w:r>
            <w:r>
              <w:rPr>
                <w:rFonts w:eastAsia="Century Gothic" w:cs="Century Gothic"/>
                <w:bCs/>
                <w:sz w:val="17"/>
                <w:szCs w:val="17"/>
              </w:rPr>
              <w:t xml:space="preserve"> </w:t>
            </w:r>
            <w:r w:rsidRPr="00442817">
              <w:rPr>
                <w:rFonts w:eastAsia="Century Gothic" w:cs="Century Gothic"/>
                <w:bCs/>
                <w:sz w:val="17"/>
                <w:szCs w:val="17"/>
              </w:rPr>
              <w:t>w</w:t>
            </w:r>
            <w:r>
              <w:rPr>
                <w:rFonts w:eastAsia="Century Gothic" w:cs="Century Gothic"/>
                <w:bCs/>
                <w:sz w:val="17"/>
                <w:szCs w:val="17"/>
              </w:rPr>
              <w:t> </w:t>
            </w:r>
            <w:r w:rsidRPr="00442817">
              <w:rPr>
                <w:rFonts w:eastAsia="Century Gothic" w:cs="Century Gothic"/>
                <w:bCs/>
                <w:sz w:val="17"/>
                <w:szCs w:val="17"/>
              </w:rPr>
              <w:t xml:space="preserve">specjalności </w:t>
            </w:r>
            <w:r>
              <w:rPr>
                <w:rFonts w:eastAsia="Century Gothic" w:cs="Century Gothic"/>
                <w:bCs/>
                <w:sz w:val="17"/>
                <w:szCs w:val="17"/>
              </w:rPr>
              <w:t>instalacyjnej w zakresie sieci, instalacji i urządzeń elektrycznych i elektroenergetycznych</w:t>
            </w:r>
          </w:p>
          <w:p w14:paraId="3609607A" w14:textId="77777777" w:rsidR="00E66C56" w:rsidRDefault="00E66C56" w:rsidP="00E66C56">
            <w:pPr>
              <w:spacing w:beforeLines="22" w:before="52" w:afterLines="22" w:after="52"/>
              <w:jc w:val="center"/>
              <w:rPr>
                <w:sz w:val="18"/>
                <w:szCs w:val="18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F02E" w14:textId="2E7CFFB8" w:rsidR="00E66C56" w:rsidRDefault="00E66C56" w:rsidP="00E66C56">
            <w:pPr>
              <w:spacing w:beforeLines="22" w:before="52" w:afterLines="22" w:after="52"/>
              <w:jc w:val="center"/>
              <w:rPr>
                <w:sz w:val="18"/>
                <w:szCs w:val="18"/>
              </w:rPr>
            </w:pPr>
            <w:r w:rsidRPr="004A2CF3"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0C6B0FE9" wp14:editId="024E1DDD">
                  <wp:simplePos x="0" y="0"/>
                  <wp:positionH relativeFrom="column">
                    <wp:posOffset>1019719</wp:posOffset>
                  </wp:positionH>
                  <wp:positionV relativeFrom="paragraph">
                    <wp:posOffset>157479</wp:posOffset>
                  </wp:positionV>
                  <wp:extent cx="1108280" cy="732639"/>
                  <wp:effectExtent l="0" t="0" r="0" b="0"/>
                  <wp:wrapTight wrapText="bothSides">
                    <wp:wrapPolygon edited="0">
                      <wp:start x="4085" y="1124"/>
                      <wp:lineTo x="1485" y="8430"/>
                      <wp:lineTo x="1485" y="8992"/>
                      <wp:lineTo x="4456" y="11240"/>
                      <wp:lineTo x="1485" y="13488"/>
                      <wp:lineTo x="1485" y="14612"/>
                      <wp:lineTo x="2971" y="19670"/>
                      <wp:lineTo x="4828" y="19670"/>
                      <wp:lineTo x="5199" y="18546"/>
                      <wp:lineTo x="19681" y="8992"/>
                      <wp:lineTo x="17825" y="3934"/>
                      <wp:lineTo x="6313" y="1124"/>
                      <wp:lineTo x="4085" y="1124"/>
                    </wp:wrapPolygon>
                  </wp:wrapTight>
                  <wp:docPr id="668172869" name="Obraz 6681728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41" cy="734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CF3"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09DC4DF4" wp14:editId="63A732A0">
                  <wp:simplePos x="0" y="0"/>
                  <wp:positionH relativeFrom="column">
                    <wp:posOffset>515348</wp:posOffset>
                  </wp:positionH>
                  <wp:positionV relativeFrom="paragraph">
                    <wp:posOffset>146594</wp:posOffset>
                  </wp:positionV>
                  <wp:extent cx="1910826" cy="711200"/>
                  <wp:effectExtent l="0" t="0" r="0" b="0"/>
                  <wp:wrapTight wrapText="bothSides">
                    <wp:wrapPolygon edited="0">
                      <wp:start x="0" y="0"/>
                      <wp:lineTo x="0" y="20829"/>
                      <wp:lineTo x="21320" y="20829"/>
                      <wp:lineTo x="21320" y="0"/>
                      <wp:lineTo x="0" y="0"/>
                    </wp:wrapPolygon>
                  </wp:wrapTight>
                  <wp:docPr id="192042000" name="Obraz 192042000" descr="Obraz zawierający tekst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tekst&#10;&#10;Opis wygenerowany automatycznie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484" cy="712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66C56" w14:paraId="1FF67224" w14:textId="77777777" w:rsidTr="00EA233C">
        <w:trPr>
          <w:trHeight w:val="1953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3E4F" w14:textId="77777777" w:rsidR="00E66C56" w:rsidRDefault="00E66C56" w:rsidP="00E66C56">
            <w:pPr>
              <w:spacing w:beforeLines="22" w:before="52" w:afterLines="22" w:after="52"/>
              <w:jc w:val="center"/>
              <w:rPr>
                <w:b/>
                <w:sz w:val="18"/>
                <w:szCs w:val="18"/>
              </w:rPr>
            </w:pPr>
          </w:p>
          <w:p w14:paraId="10001DBD" w14:textId="77777777" w:rsidR="00E66C56" w:rsidRDefault="00E66C56" w:rsidP="00E66C56">
            <w:pPr>
              <w:spacing w:beforeLines="22" w:before="52" w:afterLines="22" w:after="52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SPRAWDZAJĄCY</w:t>
            </w:r>
          </w:p>
          <w:p w14:paraId="6F81A89C" w14:textId="3AFB0DFE" w:rsidR="00E66C56" w:rsidRDefault="00E66C56" w:rsidP="00E66C56">
            <w:pPr>
              <w:spacing w:beforeLines="22" w:before="52" w:afterLines="22" w:after="5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Elektryczna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E305" w14:textId="77777777" w:rsidR="00E66C56" w:rsidRDefault="00E66C56" w:rsidP="00E66C56">
            <w:pPr>
              <w:spacing w:beforeLines="22" w:before="52" w:afterLines="22" w:after="52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</w:p>
          <w:p w14:paraId="1AD61C0C" w14:textId="77777777" w:rsidR="00E66C56" w:rsidRPr="00442817" w:rsidRDefault="00E66C56" w:rsidP="00E66C56">
            <w:pPr>
              <w:spacing w:beforeLines="22" w:before="52" w:afterLines="22" w:after="52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  <w:r w:rsidRPr="00442817">
              <w:rPr>
                <w:rFonts w:eastAsia="Century Gothic" w:cs="Century Gothic"/>
                <w:b/>
                <w:sz w:val="17"/>
                <w:szCs w:val="17"/>
                <w:u w:val="single"/>
              </w:rPr>
              <w:t xml:space="preserve">MGR INŻ. </w:t>
            </w:r>
            <w:r>
              <w:rPr>
                <w:rFonts w:eastAsia="Century Gothic" w:cs="Century Gothic"/>
                <w:b/>
                <w:sz w:val="17"/>
                <w:szCs w:val="17"/>
                <w:u w:val="single"/>
              </w:rPr>
              <w:t>SŁAWOMIR KUBANEK</w:t>
            </w:r>
          </w:p>
          <w:p w14:paraId="22FEBB1F" w14:textId="77777777" w:rsidR="00E66C56" w:rsidRPr="00442817" w:rsidRDefault="00E66C56" w:rsidP="00E66C56">
            <w:pPr>
              <w:spacing w:beforeLines="22" w:before="52" w:afterLines="22" w:after="52"/>
              <w:jc w:val="center"/>
              <w:rPr>
                <w:rFonts w:eastAsia="Century Gothic" w:cs="Century Gothic"/>
                <w:b/>
                <w:sz w:val="17"/>
                <w:szCs w:val="17"/>
                <w:u w:val="single"/>
              </w:rPr>
            </w:pPr>
            <w:proofErr w:type="spellStart"/>
            <w:r w:rsidRPr="00442817">
              <w:rPr>
                <w:rFonts w:eastAsia="Century Gothic" w:cs="Century Gothic"/>
                <w:b/>
                <w:sz w:val="17"/>
                <w:szCs w:val="17"/>
                <w:u w:val="single"/>
              </w:rPr>
              <w:t>upr</w:t>
            </w:r>
            <w:proofErr w:type="spellEnd"/>
            <w:r w:rsidRPr="00442817">
              <w:rPr>
                <w:rFonts w:eastAsia="Century Gothic" w:cs="Century Gothic"/>
                <w:b/>
                <w:sz w:val="17"/>
                <w:szCs w:val="17"/>
                <w:u w:val="single"/>
              </w:rPr>
              <w:t xml:space="preserve">. nr </w:t>
            </w:r>
            <w:r w:rsidRPr="00E66C56">
              <w:rPr>
                <w:rFonts w:eastAsia="Century Gothic" w:cs="Century Gothic"/>
                <w:b/>
                <w:sz w:val="17"/>
                <w:szCs w:val="17"/>
                <w:u w:val="single"/>
              </w:rPr>
              <w:t>SLK/6159/PWBE/15</w:t>
            </w:r>
          </w:p>
          <w:p w14:paraId="215D6809" w14:textId="77777777" w:rsidR="00E66C56" w:rsidRDefault="00E66C56" w:rsidP="00E66C56">
            <w:pPr>
              <w:spacing w:beforeLines="22" w:before="52" w:afterLines="22" w:after="52"/>
              <w:jc w:val="center"/>
              <w:rPr>
                <w:rFonts w:eastAsia="Century Gothic" w:cs="Century Gothic"/>
                <w:bCs/>
                <w:sz w:val="17"/>
                <w:szCs w:val="17"/>
              </w:rPr>
            </w:pPr>
            <w:r w:rsidRPr="00442817">
              <w:rPr>
                <w:rFonts w:eastAsia="Century Gothic" w:cs="Century Gothic"/>
                <w:bCs/>
                <w:sz w:val="17"/>
                <w:szCs w:val="17"/>
              </w:rPr>
              <w:t xml:space="preserve">Uprawnienia budowlane do projektowania </w:t>
            </w:r>
            <w:r>
              <w:rPr>
                <w:rFonts w:eastAsia="Century Gothic" w:cs="Century Gothic"/>
                <w:bCs/>
                <w:sz w:val="17"/>
                <w:szCs w:val="17"/>
              </w:rPr>
              <w:t xml:space="preserve">i kierowania robotami budowlanymi </w:t>
            </w:r>
            <w:r w:rsidRPr="00442817">
              <w:rPr>
                <w:rFonts w:eastAsia="Century Gothic" w:cs="Century Gothic"/>
                <w:bCs/>
                <w:sz w:val="17"/>
                <w:szCs w:val="17"/>
              </w:rPr>
              <w:t>bez ograniczeń</w:t>
            </w:r>
            <w:r>
              <w:rPr>
                <w:rFonts w:eastAsia="Century Gothic" w:cs="Century Gothic"/>
                <w:bCs/>
                <w:sz w:val="17"/>
                <w:szCs w:val="17"/>
              </w:rPr>
              <w:t xml:space="preserve"> </w:t>
            </w:r>
            <w:r w:rsidRPr="00442817">
              <w:rPr>
                <w:rFonts w:eastAsia="Century Gothic" w:cs="Century Gothic"/>
                <w:bCs/>
                <w:sz w:val="17"/>
                <w:szCs w:val="17"/>
              </w:rPr>
              <w:t>w</w:t>
            </w:r>
            <w:r>
              <w:rPr>
                <w:rFonts w:eastAsia="Century Gothic" w:cs="Century Gothic"/>
                <w:bCs/>
                <w:sz w:val="17"/>
                <w:szCs w:val="17"/>
              </w:rPr>
              <w:t> </w:t>
            </w:r>
            <w:r w:rsidRPr="00442817">
              <w:rPr>
                <w:rFonts w:eastAsia="Century Gothic" w:cs="Century Gothic"/>
                <w:bCs/>
                <w:sz w:val="17"/>
                <w:szCs w:val="17"/>
              </w:rPr>
              <w:t xml:space="preserve">specjalności </w:t>
            </w:r>
            <w:r>
              <w:rPr>
                <w:rFonts w:eastAsia="Century Gothic" w:cs="Century Gothic"/>
                <w:bCs/>
                <w:sz w:val="17"/>
                <w:szCs w:val="17"/>
              </w:rPr>
              <w:t>instalacyjnej w zakresie sieci, instalacji i urządzeń elektrycznych i elektroenergetycznych</w:t>
            </w:r>
          </w:p>
          <w:p w14:paraId="176CD798" w14:textId="77777777" w:rsidR="00E66C56" w:rsidRPr="00442817" w:rsidRDefault="00E66C56" w:rsidP="00E66C56">
            <w:pPr>
              <w:spacing w:beforeLines="22" w:before="52" w:afterLines="22" w:after="52"/>
              <w:jc w:val="center"/>
              <w:rPr>
                <w:rFonts w:eastAsia="Century Gothic" w:cs="Century Gothic"/>
                <w:bCs/>
                <w:sz w:val="17"/>
                <w:szCs w:val="17"/>
              </w:rPr>
            </w:pPr>
          </w:p>
          <w:p w14:paraId="765329B2" w14:textId="65D18168" w:rsidR="00E66C56" w:rsidRDefault="00E66C56" w:rsidP="00E66C56">
            <w:pPr>
              <w:spacing w:beforeLines="22" w:before="52" w:afterLines="22" w:after="52"/>
              <w:jc w:val="center"/>
              <w:rPr>
                <w:sz w:val="18"/>
                <w:szCs w:val="18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B3BF" w14:textId="14423291" w:rsidR="00E66C56" w:rsidRDefault="00E66C56" w:rsidP="00E66C56">
            <w:pPr>
              <w:spacing w:beforeLines="22" w:before="52" w:afterLines="22" w:after="52"/>
              <w:jc w:val="center"/>
              <w:rPr>
                <w:sz w:val="18"/>
                <w:szCs w:val="18"/>
              </w:rPr>
            </w:pPr>
            <w:r w:rsidRPr="004A2CF3"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674D51AF" wp14:editId="47072733">
                  <wp:simplePos x="0" y="0"/>
                  <wp:positionH relativeFrom="column">
                    <wp:posOffset>471170</wp:posOffset>
                  </wp:positionH>
                  <wp:positionV relativeFrom="paragraph">
                    <wp:posOffset>236220</wp:posOffset>
                  </wp:positionV>
                  <wp:extent cx="1527175" cy="709295"/>
                  <wp:effectExtent l="0" t="0" r="0" b="0"/>
                  <wp:wrapTight wrapText="bothSides">
                    <wp:wrapPolygon edited="0">
                      <wp:start x="0" y="0"/>
                      <wp:lineTo x="0" y="20885"/>
                      <wp:lineTo x="21286" y="20885"/>
                      <wp:lineTo x="21286" y="0"/>
                      <wp:lineTo x="0" y="0"/>
                    </wp:wrapPolygon>
                  </wp:wrapTight>
                  <wp:docPr id="1199900757" name="Obraz 1199900757" descr="Obraz zawierający tekst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braz 6" descr="Obraz zawierający tekst&#10;&#10;Opis wygenerowany automatycznie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175" cy="709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CF3"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6506CFA7" wp14:editId="693590F6">
                  <wp:simplePos x="0" y="0"/>
                  <wp:positionH relativeFrom="column">
                    <wp:posOffset>892325</wp:posOffset>
                  </wp:positionH>
                  <wp:positionV relativeFrom="paragraph">
                    <wp:posOffset>367179</wp:posOffset>
                  </wp:positionV>
                  <wp:extent cx="924444" cy="549094"/>
                  <wp:effectExtent l="0" t="0" r="0" b="0"/>
                  <wp:wrapTight wrapText="bothSides">
                    <wp:wrapPolygon edited="0">
                      <wp:start x="12025" y="1500"/>
                      <wp:lineTo x="9798" y="3000"/>
                      <wp:lineTo x="3563" y="12000"/>
                      <wp:lineTo x="2672" y="18750"/>
                      <wp:lineTo x="5790" y="18750"/>
                      <wp:lineTo x="6235" y="17250"/>
                      <wp:lineTo x="18705" y="13500"/>
                      <wp:lineTo x="20041" y="9750"/>
                      <wp:lineTo x="14697" y="1500"/>
                      <wp:lineTo x="12025" y="1500"/>
                    </wp:wrapPolygon>
                  </wp:wrapTight>
                  <wp:docPr id="1224417118" name="Obraz 1224417118" descr="Obraz zawierający jasne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4" descr="Obraz zawierający jasne&#10;&#10;Opis wygenerowany automatycznie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444" cy="5490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C859B0E" w14:textId="77777777" w:rsidR="00B61C8B" w:rsidRDefault="00B61C8B" w:rsidP="00B61C8B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FF0000"/>
          <w:sz w:val="20"/>
          <w:szCs w:val="24"/>
        </w:rPr>
      </w:pPr>
    </w:p>
    <w:p w14:paraId="3C9A48F8" w14:textId="77777777" w:rsidR="00B61C8B" w:rsidRDefault="00B61C8B" w:rsidP="00B61C8B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FF0000"/>
          <w:sz w:val="20"/>
          <w:szCs w:val="24"/>
        </w:rPr>
      </w:pPr>
    </w:p>
    <w:p w14:paraId="05EE269E" w14:textId="77777777" w:rsidR="00B61C8B" w:rsidRDefault="00B61C8B" w:rsidP="00B61C8B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FF0000"/>
          <w:sz w:val="20"/>
          <w:szCs w:val="24"/>
        </w:rPr>
      </w:pPr>
    </w:p>
    <w:p w14:paraId="1C4C2AAE" w14:textId="77777777" w:rsidR="00B61C8B" w:rsidRDefault="00B61C8B" w:rsidP="00B61C8B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FF0000"/>
          <w:sz w:val="20"/>
          <w:szCs w:val="24"/>
        </w:rPr>
      </w:pPr>
    </w:p>
    <w:p w14:paraId="310E204A" w14:textId="77777777" w:rsidR="00B61C8B" w:rsidRDefault="00B61C8B" w:rsidP="00B61C8B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FF0000"/>
          <w:sz w:val="20"/>
          <w:szCs w:val="24"/>
        </w:rPr>
      </w:pPr>
    </w:p>
    <w:p w14:paraId="5FBC2E8F" w14:textId="05F990E0" w:rsidR="00B61C8B" w:rsidRDefault="00B61C8B">
      <w:pPr>
        <w:rPr>
          <w:rFonts w:cs="Times New Roman"/>
          <w:b/>
          <w:color w:val="17365D" w:themeColor="text2" w:themeShade="BF"/>
        </w:rPr>
      </w:pPr>
    </w:p>
    <w:p w14:paraId="4C43AA42" w14:textId="77777777" w:rsidR="00B61C8B" w:rsidRDefault="004B5EDF" w:rsidP="004E7996">
      <w:pPr>
        <w:spacing w:after="0"/>
        <w:rPr>
          <w:rFonts w:cs="Times New Roman"/>
          <w:b/>
          <w:color w:val="17365D" w:themeColor="text2" w:themeShade="BF"/>
        </w:rPr>
      </w:pPr>
      <w:r w:rsidRPr="00B15FFD">
        <w:rPr>
          <w:rFonts w:cs="Times New Roman"/>
          <w:b/>
          <w:color w:val="17365D" w:themeColor="text2" w:themeShade="BF"/>
        </w:rPr>
        <w:t xml:space="preserve"> </w:t>
      </w:r>
    </w:p>
    <w:bookmarkEnd w:id="0"/>
    <w:sectPr w:rsidR="00B61C8B" w:rsidSect="00D1768A">
      <w:headerReference w:type="default" r:id="rId14"/>
      <w:footerReference w:type="default" r:id="rId15"/>
      <w:type w:val="continuous"/>
      <w:pgSz w:w="11906" w:h="16838"/>
      <w:pgMar w:top="1418" w:right="1418" w:bottom="1418" w:left="1418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45B27" w14:textId="77777777" w:rsidR="003B5173" w:rsidRDefault="003B5173" w:rsidP="00FB14D5">
      <w:pPr>
        <w:spacing w:after="0" w:line="240" w:lineRule="auto"/>
      </w:pPr>
      <w:r>
        <w:separator/>
      </w:r>
    </w:p>
  </w:endnote>
  <w:endnote w:type="continuationSeparator" w:id="0">
    <w:p w14:paraId="1B68C674" w14:textId="77777777" w:rsidR="003B5173" w:rsidRDefault="003B5173" w:rsidP="00FB1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4761720"/>
      <w:docPartObj>
        <w:docPartGallery w:val="Page Numbers (Bottom of Page)"/>
        <w:docPartUnique/>
      </w:docPartObj>
    </w:sdtPr>
    <w:sdtEndPr/>
    <w:sdtContent>
      <w:p w14:paraId="191E0D04" w14:textId="2C76CFAA" w:rsidR="0068676A" w:rsidRDefault="0068676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240">
          <w:rPr>
            <w:noProof/>
          </w:rPr>
          <w:t>5</w:t>
        </w:r>
        <w:r>
          <w:fldChar w:fldCharType="end"/>
        </w:r>
      </w:p>
    </w:sdtContent>
  </w:sdt>
  <w:p w14:paraId="17CD7762" w14:textId="77777777" w:rsidR="00D06A73" w:rsidRDefault="00D06A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BEF65" w14:textId="77777777" w:rsidR="003B5173" w:rsidRDefault="003B5173" w:rsidP="00FB14D5">
      <w:pPr>
        <w:spacing w:after="0" w:line="240" w:lineRule="auto"/>
      </w:pPr>
      <w:r>
        <w:separator/>
      </w:r>
    </w:p>
  </w:footnote>
  <w:footnote w:type="continuationSeparator" w:id="0">
    <w:p w14:paraId="0F3B9C0D" w14:textId="77777777" w:rsidR="003B5173" w:rsidRDefault="003B5173" w:rsidP="00FB1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D237" w14:textId="410170FF" w:rsidR="004B2921" w:rsidRPr="000327F3" w:rsidRDefault="00BF0645" w:rsidP="008C72B0">
    <w:pPr>
      <w:autoSpaceDE w:val="0"/>
      <w:autoSpaceDN w:val="0"/>
      <w:adjustRightInd w:val="0"/>
      <w:spacing w:after="0" w:line="240" w:lineRule="auto"/>
      <w:ind w:firstLine="7"/>
      <w:jc w:val="center"/>
      <w:rPr>
        <w:rFonts w:cs="Times New Roman"/>
        <w:b/>
        <w:color w:val="17365D" w:themeColor="text2" w:themeShade="BF"/>
        <w:sz w:val="20"/>
        <w:szCs w:val="18"/>
      </w:rPr>
    </w:pPr>
    <w:r>
      <w:rPr>
        <w:rFonts w:cs="Times New Roman"/>
        <w:b/>
        <w:color w:val="17365D" w:themeColor="text2" w:themeShade="BF"/>
        <w:sz w:val="20"/>
        <w:szCs w:val="18"/>
      </w:rPr>
      <w:t xml:space="preserve">PROJEKT </w:t>
    </w:r>
    <w:r w:rsidR="00872AF5">
      <w:rPr>
        <w:rFonts w:cs="Times New Roman"/>
        <w:b/>
        <w:color w:val="17365D" w:themeColor="text2" w:themeShade="BF"/>
        <w:sz w:val="20"/>
        <w:szCs w:val="18"/>
      </w:rPr>
      <w:t>TECHNICZNY</w:t>
    </w:r>
  </w:p>
  <w:p w14:paraId="2E87676C" w14:textId="77102937" w:rsidR="004B2921" w:rsidRPr="002221F0" w:rsidRDefault="00E23067" w:rsidP="00353D03">
    <w:pPr>
      <w:tabs>
        <w:tab w:val="center" w:pos="4822"/>
        <w:tab w:val="left" w:pos="7845"/>
      </w:tabs>
      <w:jc w:val="center"/>
      <w:rPr>
        <w:color w:val="403152" w:themeColor="accent4" w:themeShade="80"/>
      </w:rPr>
    </w:pPr>
    <w:bookmarkStart w:id="3" w:name="_Hlk182829463"/>
    <w:r>
      <w:rPr>
        <w:rFonts w:cs="Times New Roman"/>
        <w:bCs/>
        <w:color w:val="000000" w:themeColor="text1"/>
        <w:sz w:val="16"/>
        <w:szCs w:val="16"/>
        <w14:textOutline w14:w="9525" w14:cap="rnd" w14:cmpd="sng" w14:algn="ctr">
          <w14:noFill/>
          <w14:prstDash w14:val="solid"/>
          <w14:bevel/>
        </w14:textOutline>
      </w:rPr>
      <w:t>Przebudowa</w:t>
    </w:r>
    <w:r w:rsidR="00FA7D79">
      <w:rPr>
        <w:rFonts w:cs="Times New Roman"/>
        <w:bCs/>
        <w:color w:val="000000" w:themeColor="text1"/>
        <w:sz w:val="16"/>
        <w:szCs w:val="16"/>
        <w14:textOutline w14:w="9525" w14:cap="rnd" w14:cmpd="sng" w14:algn="ctr">
          <w14:noFill/>
          <w14:prstDash w14:val="solid"/>
          <w14:bevel/>
        </w14:textOutline>
      </w:rPr>
      <w:t xml:space="preserve"> i </w:t>
    </w:r>
    <w:r w:rsidR="00F4427A">
      <w:rPr>
        <w:rFonts w:cs="Times New Roman"/>
        <w:bCs/>
        <w:color w:val="000000" w:themeColor="text1"/>
        <w:sz w:val="16"/>
        <w:szCs w:val="16"/>
        <w14:textOutline w14:w="9525" w14:cap="rnd" w14:cmpd="sng" w14:algn="ctr">
          <w14:noFill/>
          <w14:prstDash w14:val="solid"/>
          <w14:bevel/>
        </w14:textOutline>
      </w:rPr>
      <w:t xml:space="preserve">zmiana sposobu użytkowania </w:t>
    </w:r>
    <w:r>
      <w:rPr>
        <w:rFonts w:cs="Times New Roman"/>
        <w:bCs/>
        <w:color w:val="000000" w:themeColor="text1"/>
        <w:sz w:val="16"/>
        <w:szCs w:val="16"/>
        <w14:textOutline w14:w="9525" w14:cap="rnd" w14:cmpd="sng" w14:algn="ctr">
          <w14:noFill/>
          <w14:prstDash w14:val="solid"/>
          <w14:bevel/>
        </w14:textOutline>
      </w:rPr>
      <w:t>pomieszczeń dawnej stołówki</w:t>
    </w:r>
    <w:r w:rsidR="00FA7D79">
      <w:rPr>
        <w:rFonts w:cs="Times New Roman"/>
        <w:bCs/>
        <w:color w:val="000000" w:themeColor="text1"/>
        <w:sz w:val="16"/>
        <w:szCs w:val="16"/>
        <w14:textOutline w14:w="9525" w14:cap="rnd" w14:cmpd="sng" w14:algn="ctr">
          <w14:noFill/>
          <w14:prstDash w14:val="solid"/>
          <w14:bevel/>
        </w14:textOutline>
      </w:rPr>
      <w:t xml:space="preserve"> w </w:t>
    </w:r>
    <w:r>
      <w:rPr>
        <w:rFonts w:cs="Times New Roman"/>
        <w:bCs/>
        <w:color w:val="000000" w:themeColor="text1"/>
        <w:sz w:val="16"/>
        <w:szCs w:val="16"/>
        <w14:textOutline w14:w="9525" w14:cap="rnd" w14:cmpd="sng" w14:algn="ctr">
          <w14:noFill/>
          <w14:prstDash w14:val="solid"/>
          <w14:bevel/>
        </w14:textOutline>
      </w:rPr>
      <w:t xml:space="preserve">budynku internatu Zespołu Szkół im. Władysława </w:t>
    </w:r>
    <w:proofErr w:type="spellStart"/>
    <w:r>
      <w:rPr>
        <w:rFonts w:cs="Times New Roman"/>
        <w:bCs/>
        <w:color w:val="000000" w:themeColor="text1"/>
        <w:sz w:val="16"/>
        <w:szCs w:val="16"/>
        <w14:textOutline w14:w="9525" w14:cap="rnd" w14:cmpd="sng" w14:algn="ctr">
          <w14:noFill/>
          <w14:prstDash w14:val="solid"/>
          <w14:bevel/>
        </w14:textOutline>
      </w:rPr>
      <w:t>Szybińskiego</w:t>
    </w:r>
    <w:proofErr w:type="spellEnd"/>
    <w:r w:rsidR="00FA7D79">
      <w:rPr>
        <w:rFonts w:cs="Times New Roman"/>
        <w:bCs/>
        <w:color w:val="000000" w:themeColor="text1"/>
        <w:sz w:val="16"/>
        <w:szCs w:val="16"/>
        <w14:textOutline w14:w="9525" w14:cap="rnd" w14:cmpd="sng" w14:algn="ctr">
          <w14:noFill/>
          <w14:prstDash w14:val="solid"/>
          <w14:bevel/>
        </w14:textOutline>
      </w:rPr>
      <w:t xml:space="preserve"> w </w:t>
    </w:r>
    <w:r>
      <w:rPr>
        <w:rFonts w:cs="Times New Roman"/>
        <w:bCs/>
        <w:color w:val="000000" w:themeColor="text1"/>
        <w:sz w:val="16"/>
        <w:szCs w:val="16"/>
        <w14:textOutline w14:w="9525" w14:cap="rnd" w14:cmpd="sng" w14:algn="ctr">
          <w14:noFill/>
          <w14:prstDash w14:val="solid"/>
          <w14:bevel/>
        </w14:textOutline>
      </w:rPr>
      <w:t>Cieszynie, ul. Kraszewskiego 11 na siłownię szkolną oraz zaplecze sanitarno-szatniowe dla siłowni i planowanego na terenie szkoły kompleksu boisk sportowych ORLIK</w:t>
    </w:r>
    <w:r w:rsidR="00DA677D">
      <w:rPr>
        <w:rFonts w:eastAsia="Century Gothic" w:cs="Century Gothic"/>
        <w:b/>
        <w:color w:val="666666"/>
        <w:sz w:val="16"/>
        <w:szCs w:val="16"/>
      </w:rPr>
      <w:br/>
    </w:r>
    <w:bookmarkEnd w:id="3"/>
    <w:r w:rsidR="004B2921" w:rsidRPr="005037CB">
      <w:rPr>
        <w:rFonts w:cs="Times New Roman"/>
        <w:sz w:val="18"/>
        <w:szCs w:val="20"/>
      </w:rPr>
      <w:t>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/>
        <w:b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B"/>
    <w:multiLevelType w:val="multilevel"/>
    <w:tmpl w:val="0000000B"/>
    <w:name w:val="WW8Num70"/>
    <w:lvl w:ilvl="0">
      <w:start w:val="1"/>
      <w:numFmt w:val="decimal"/>
      <w:lvlText w:val="%1."/>
      <w:lvlJc w:val="left"/>
      <w:pPr>
        <w:tabs>
          <w:tab w:val="num" w:pos="141"/>
        </w:tabs>
        <w:ind w:left="831" w:hanging="6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2271" w:hanging="69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1"/>
        </w:tabs>
        <w:ind w:left="3741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518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6981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1"/>
        </w:tabs>
        <w:ind w:left="8421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10221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1166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13461" w:hanging="1800"/>
      </w:pPr>
      <w:rPr>
        <w:rFonts w:hint="default"/>
        <w:color w:val="000000"/>
      </w:rPr>
    </w:lvl>
  </w:abstractNum>
  <w:abstractNum w:abstractNumId="4" w15:restartNumberingAfterBreak="0">
    <w:nsid w:val="0000000C"/>
    <w:multiLevelType w:val="multilevel"/>
    <w:tmpl w:val="51B88304"/>
    <w:name w:val="WW8Num13"/>
    <w:lvl w:ilvl="0">
      <w:start w:val="1"/>
      <w:numFmt w:val="bullet"/>
      <w:lvlText w:val="o"/>
      <w:lvlJc w:val="left"/>
      <w:pPr>
        <w:tabs>
          <w:tab w:val="num" w:pos="426"/>
        </w:tabs>
        <w:ind w:left="858" w:hanging="432"/>
      </w:pPr>
      <w:rPr>
        <w:rFonts w:ascii="Courier New" w:hAnsi="Courier New" w:cs="Courier New" w:hint="default"/>
        <w:color w:val="auto"/>
        <w:shd w:val="clear" w:color="auto" w:fill="FFFF0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ascii="Courier New" w:hAnsi="Courier New" w:cs="Courier New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D"/>
    <w:multiLevelType w:val="multilevel"/>
    <w:tmpl w:val="0000000D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hd w:val="clear" w:color="auto" w:fill="FFFF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hd w:val="clear" w:color="auto" w:fill="FFFF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hd w:val="clear" w:color="auto" w:fill="FFFF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6" w15:restartNumberingAfterBreak="0">
    <w:nsid w:val="014E40F3"/>
    <w:multiLevelType w:val="multilevel"/>
    <w:tmpl w:val="9350D436"/>
    <w:lvl w:ilvl="0">
      <w:start w:val="1"/>
      <w:numFmt w:val="decimal"/>
      <w:lvlText w:val="%1."/>
      <w:lvlJc w:val="left"/>
      <w:pPr>
        <w:tabs>
          <w:tab w:val="num" w:pos="899"/>
        </w:tabs>
        <w:ind w:left="851" w:hanging="454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539"/>
        </w:tabs>
        <w:ind w:left="539" w:hanging="539"/>
      </w:pPr>
      <w:rPr>
        <w:rFonts w:ascii="Wingdings" w:hAnsi="Wingdings" w:hint="default"/>
        <w:b/>
        <w:bCs w:val="0"/>
        <w:sz w:val="24"/>
        <w:szCs w:val="24"/>
      </w:rPr>
    </w:lvl>
    <w:lvl w:ilvl="2">
      <w:start w:val="1"/>
      <w:numFmt w:val="decimal"/>
      <w:lvlText w:val="%1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Nagwek4"/>
      <w:lvlText w:val="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B93202"/>
    <w:multiLevelType w:val="multilevel"/>
    <w:tmpl w:val="E430986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041B3DCA"/>
    <w:multiLevelType w:val="hybridMultilevel"/>
    <w:tmpl w:val="7B62DAA0"/>
    <w:styleLink w:val="Zaimportowanystyl5"/>
    <w:lvl w:ilvl="0" w:tplc="EC46C3DC">
      <w:start w:val="1"/>
      <w:numFmt w:val="bullet"/>
      <w:lvlText w:val="▪"/>
      <w:lvlJc w:val="left"/>
      <w:pPr>
        <w:tabs>
          <w:tab w:val="left" w:pos="360"/>
        </w:tabs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306994">
      <w:start w:val="1"/>
      <w:numFmt w:val="bullet"/>
      <w:lvlText w:val="o"/>
      <w:lvlJc w:val="left"/>
      <w:pPr>
        <w:tabs>
          <w:tab w:val="left" w:pos="360"/>
        </w:tabs>
        <w:ind w:left="144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69CB3DC">
      <w:start w:val="1"/>
      <w:numFmt w:val="bullet"/>
      <w:lvlText w:val="▪"/>
      <w:lvlJc w:val="left"/>
      <w:pPr>
        <w:tabs>
          <w:tab w:val="left" w:pos="36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C283364">
      <w:start w:val="1"/>
      <w:numFmt w:val="bullet"/>
      <w:lvlText w:val="•"/>
      <w:lvlJc w:val="left"/>
      <w:pPr>
        <w:tabs>
          <w:tab w:val="left" w:pos="36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D7879BC">
      <w:start w:val="1"/>
      <w:numFmt w:val="bullet"/>
      <w:lvlText w:val="o"/>
      <w:lvlJc w:val="left"/>
      <w:pPr>
        <w:tabs>
          <w:tab w:val="left" w:pos="360"/>
        </w:tabs>
        <w:ind w:left="360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02E016A">
      <w:start w:val="1"/>
      <w:numFmt w:val="bullet"/>
      <w:lvlText w:val="▪"/>
      <w:lvlJc w:val="left"/>
      <w:pPr>
        <w:tabs>
          <w:tab w:val="left" w:pos="36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DFCB36C">
      <w:start w:val="1"/>
      <w:numFmt w:val="bullet"/>
      <w:lvlText w:val="•"/>
      <w:lvlJc w:val="left"/>
      <w:pPr>
        <w:tabs>
          <w:tab w:val="left" w:pos="36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8149386">
      <w:start w:val="1"/>
      <w:numFmt w:val="bullet"/>
      <w:lvlText w:val="o"/>
      <w:lvlJc w:val="left"/>
      <w:pPr>
        <w:tabs>
          <w:tab w:val="left" w:pos="360"/>
        </w:tabs>
        <w:ind w:left="576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4040136">
      <w:start w:val="1"/>
      <w:numFmt w:val="bullet"/>
      <w:lvlText w:val="▪"/>
      <w:lvlJc w:val="left"/>
      <w:pPr>
        <w:tabs>
          <w:tab w:val="left" w:pos="36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08A55169"/>
    <w:multiLevelType w:val="multilevel"/>
    <w:tmpl w:val="017E7D64"/>
    <w:lvl w:ilvl="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1C3147"/>
    <w:multiLevelType w:val="multilevel"/>
    <w:tmpl w:val="FF529D1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0DDC54E2"/>
    <w:multiLevelType w:val="multilevel"/>
    <w:tmpl w:val="6FD24C1A"/>
    <w:lvl w:ilvl="0">
      <w:start w:val="7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140D66CD"/>
    <w:multiLevelType w:val="multilevel"/>
    <w:tmpl w:val="E430986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38DF0FBE"/>
    <w:multiLevelType w:val="hybridMultilevel"/>
    <w:tmpl w:val="3E547B62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3989734F"/>
    <w:multiLevelType w:val="hybridMultilevel"/>
    <w:tmpl w:val="F9200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9553DD"/>
    <w:multiLevelType w:val="multilevel"/>
    <w:tmpl w:val="FEACB9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E3A40A1"/>
    <w:multiLevelType w:val="hybridMultilevel"/>
    <w:tmpl w:val="2A8C80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F1484C"/>
    <w:multiLevelType w:val="hybridMultilevel"/>
    <w:tmpl w:val="71949470"/>
    <w:lvl w:ilvl="0" w:tplc="F670B2A6">
      <w:start w:val="1"/>
      <w:numFmt w:val="bullet"/>
      <w:pStyle w:val="11Akapi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5D60ED"/>
    <w:multiLevelType w:val="multilevel"/>
    <w:tmpl w:val="5E4AA9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19452A2"/>
    <w:multiLevelType w:val="hybridMultilevel"/>
    <w:tmpl w:val="C972C4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C557F"/>
    <w:multiLevelType w:val="hybridMultilevel"/>
    <w:tmpl w:val="5F48CC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CC511B"/>
    <w:multiLevelType w:val="hybridMultilevel"/>
    <w:tmpl w:val="A39E66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F023F3"/>
    <w:multiLevelType w:val="hybridMultilevel"/>
    <w:tmpl w:val="EC82F8D6"/>
    <w:lvl w:ilvl="0" w:tplc="5D5E6CC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9D6C14"/>
    <w:multiLevelType w:val="hybridMultilevel"/>
    <w:tmpl w:val="34422C2C"/>
    <w:styleLink w:val="Zaimportowanystyl10"/>
    <w:lvl w:ilvl="0" w:tplc="E0E8B88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1D8C2B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FD61F5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146F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070389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5EE87D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97085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6A6931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89CE43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73F3734A"/>
    <w:multiLevelType w:val="hybridMultilevel"/>
    <w:tmpl w:val="42BA337C"/>
    <w:styleLink w:val="Zaimportowanystyl9"/>
    <w:lvl w:ilvl="0" w:tplc="9F5275D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5904D7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BD2A41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27645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C2CAAA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56913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7C6A0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9E4412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52208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76446AA2"/>
    <w:multiLevelType w:val="hybridMultilevel"/>
    <w:tmpl w:val="511C292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897AD0"/>
    <w:multiLevelType w:val="multilevel"/>
    <w:tmpl w:val="EFBEE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7ACE7C80"/>
    <w:multiLevelType w:val="multilevel"/>
    <w:tmpl w:val="23A25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ADC161C"/>
    <w:multiLevelType w:val="hybridMultilevel"/>
    <w:tmpl w:val="F71A5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F4BFB"/>
    <w:multiLevelType w:val="hybridMultilevel"/>
    <w:tmpl w:val="00B8CA0C"/>
    <w:lvl w:ilvl="0" w:tplc="0415000B">
      <w:start w:val="1"/>
      <w:numFmt w:val="bullet"/>
      <w:lvlText w:val=""/>
      <w:lvlJc w:val="left"/>
      <w:pPr>
        <w:ind w:left="72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num w:numId="1" w16cid:durableId="1005788340">
    <w:abstractNumId w:val="17"/>
  </w:num>
  <w:num w:numId="2" w16cid:durableId="1194614157">
    <w:abstractNumId w:val="29"/>
  </w:num>
  <w:num w:numId="3" w16cid:durableId="2116552623">
    <w:abstractNumId w:val="6"/>
  </w:num>
  <w:num w:numId="4" w16cid:durableId="1217156987">
    <w:abstractNumId w:val="8"/>
  </w:num>
  <w:num w:numId="5" w16cid:durableId="403142730">
    <w:abstractNumId w:val="24"/>
  </w:num>
  <w:num w:numId="6" w16cid:durableId="857696242">
    <w:abstractNumId w:val="23"/>
  </w:num>
  <w:num w:numId="7" w16cid:durableId="1373076027">
    <w:abstractNumId w:val="15"/>
  </w:num>
  <w:num w:numId="8" w16cid:durableId="481970692">
    <w:abstractNumId w:val="11"/>
  </w:num>
  <w:num w:numId="9" w16cid:durableId="1661230410">
    <w:abstractNumId w:val="27"/>
  </w:num>
  <w:num w:numId="10" w16cid:durableId="11077021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829895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0132585">
    <w:abstractNumId w:val="18"/>
  </w:num>
  <w:num w:numId="13" w16cid:durableId="2107770242">
    <w:abstractNumId w:val="14"/>
  </w:num>
  <w:num w:numId="14" w16cid:durableId="624195022">
    <w:abstractNumId w:val="13"/>
  </w:num>
  <w:num w:numId="15" w16cid:durableId="1741246978">
    <w:abstractNumId w:val="28"/>
  </w:num>
  <w:num w:numId="16" w16cid:durableId="2054035382">
    <w:abstractNumId w:val="26"/>
  </w:num>
  <w:num w:numId="17" w16cid:durableId="250701495">
    <w:abstractNumId w:val="20"/>
  </w:num>
  <w:num w:numId="18" w16cid:durableId="64114284">
    <w:abstractNumId w:val="19"/>
  </w:num>
  <w:num w:numId="19" w16cid:durableId="1981305951">
    <w:abstractNumId w:val="25"/>
  </w:num>
  <w:num w:numId="20" w16cid:durableId="1887180609">
    <w:abstractNumId w:val="21"/>
  </w:num>
  <w:num w:numId="21" w16cid:durableId="232744608">
    <w:abstractNumId w:val="16"/>
  </w:num>
  <w:num w:numId="22" w16cid:durableId="1065564022">
    <w:abstractNumId w:val="7"/>
  </w:num>
  <w:num w:numId="23" w16cid:durableId="1911191643">
    <w:abstractNumId w:val="12"/>
  </w:num>
  <w:num w:numId="24" w16cid:durableId="1123620467">
    <w:abstractNumId w:val="22"/>
  </w:num>
  <w:num w:numId="25" w16cid:durableId="1072123038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4D5"/>
    <w:rsid w:val="0000350F"/>
    <w:rsid w:val="0000354C"/>
    <w:rsid w:val="000038C4"/>
    <w:rsid w:val="00003C7E"/>
    <w:rsid w:val="0000647C"/>
    <w:rsid w:val="0001191F"/>
    <w:rsid w:val="000121BE"/>
    <w:rsid w:val="00014649"/>
    <w:rsid w:val="0001594B"/>
    <w:rsid w:val="00017ACF"/>
    <w:rsid w:val="00017C72"/>
    <w:rsid w:val="0002061D"/>
    <w:rsid w:val="00022AEC"/>
    <w:rsid w:val="000269CC"/>
    <w:rsid w:val="00031188"/>
    <w:rsid w:val="000327F3"/>
    <w:rsid w:val="000330D7"/>
    <w:rsid w:val="00033AD5"/>
    <w:rsid w:val="000357A0"/>
    <w:rsid w:val="000357D3"/>
    <w:rsid w:val="00035D64"/>
    <w:rsid w:val="00040C17"/>
    <w:rsid w:val="000425EE"/>
    <w:rsid w:val="00042A38"/>
    <w:rsid w:val="00042EFA"/>
    <w:rsid w:val="00043587"/>
    <w:rsid w:val="000438D2"/>
    <w:rsid w:val="000462E3"/>
    <w:rsid w:val="00046507"/>
    <w:rsid w:val="00046760"/>
    <w:rsid w:val="0004724D"/>
    <w:rsid w:val="000475C2"/>
    <w:rsid w:val="00047FCC"/>
    <w:rsid w:val="00051A8D"/>
    <w:rsid w:val="000525D0"/>
    <w:rsid w:val="00053665"/>
    <w:rsid w:val="0005640D"/>
    <w:rsid w:val="00057730"/>
    <w:rsid w:val="00060BDC"/>
    <w:rsid w:val="00060D8C"/>
    <w:rsid w:val="0006280D"/>
    <w:rsid w:val="00065D97"/>
    <w:rsid w:val="00070053"/>
    <w:rsid w:val="00070787"/>
    <w:rsid w:val="00072277"/>
    <w:rsid w:val="00072497"/>
    <w:rsid w:val="00072E2E"/>
    <w:rsid w:val="00074325"/>
    <w:rsid w:val="000753DB"/>
    <w:rsid w:val="00075E2A"/>
    <w:rsid w:val="00081175"/>
    <w:rsid w:val="00083B18"/>
    <w:rsid w:val="00085C83"/>
    <w:rsid w:val="00087598"/>
    <w:rsid w:val="00087F65"/>
    <w:rsid w:val="00090199"/>
    <w:rsid w:val="000927E8"/>
    <w:rsid w:val="00094EC0"/>
    <w:rsid w:val="00097225"/>
    <w:rsid w:val="000A0C03"/>
    <w:rsid w:val="000A405B"/>
    <w:rsid w:val="000A5A0B"/>
    <w:rsid w:val="000A66A8"/>
    <w:rsid w:val="000A730F"/>
    <w:rsid w:val="000A785A"/>
    <w:rsid w:val="000B0AFE"/>
    <w:rsid w:val="000B21A4"/>
    <w:rsid w:val="000B2F5B"/>
    <w:rsid w:val="000B51F1"/>
    <w:rsid w:val="000B5532"/>
    <w:rsid w:val="000B73EC"/>
    <w:rsid w:val="000C11DB"/>
    <w:rsid w:val="000C3F99"/>
    <w:rsid w:val="000C4766"/>
    <w:rsid w:val="000C6CC4"/>
    <w:rsid w:val="000D2C4A"/>
    <w:rsid w:val="000D3AA8"/>
    <w:rsid w:val="000D4091"/>
    <w:rsid w:val="000D6BA4"/>
    <w:rsid w:val="000D6BF7"/>
    <w:rsid w:val="000D7214"/>
    <w:rsid w:val="000D7AF5"/>
    <w:rsid w:val="000E1986"/>
    <w:rsid w:val="000E72CF"/>
    <w:rsid w:val="000F0030"/>
    <w:rsid w:val="000F3D94"/>
    <w:rsid w:val="000F44B3"/>
    <w:rsid w:val="000F566C"/>
    <w:rsid w:val="000F6758"/>
    <w:rsid w:val="000F6C0B"/>
    <w:rsid w:val="000F6D51"/>
    <w:rsid w:val="00100E90"/>
    <w:rsid w:val="00101A20"/>
    <w:rsid w:val="001020F2"/>
    <w:rsid w:val="00103ADA"/>
    <w:rsid w:val="00103C07"/>
    <w:rsid w:val="00106A89"/>
    <w:rsid w:val="00106AF5"/>
    <w:rsid w:val="00106BD4"/>
    <w:rsid w:val="00113E9F"/>
    <w:rsid w:val="001160EA"/>
    <w:rsid w:val="0011730D"/>
    <w:rsid w:val="0012073F"/>
    <w:rsid w:val="0012106E"/>
    <w:rsid w:val="001211CF"/>
    <w:rsid w:val="00125F0C"/>
    <w:rsid w:val="00126B1C"/>
    <w:rsid w:val="00126D6D"/>
    <w:rsid w:val="00132130"/>
    <w:rsid w:val="00132C30"/>
    <w:rsid w:val="00132CA9"/>
    <w:rsid w:val="00132CD3"/>
    <w:rsid w:val="001356BF"/>
    <w:rsid w:val="001377A3"/>
    <w:rsid w:val="001429FA"/>
    <w:rsid w:val="00145BE2"/>
    <w:rsid w:val="00146744"/>
    <w:rsid w:val="00147887"/>
    <w:rsid w:val="0014790B"/>
    <w:rsid w:val="00154748"/>
    <w:rsid w:val="00162366"/>
    <w:rsid w:val="001642A1"/>
    <w:rsid w:val="001649CB"/>
    <w:rsid w:val="001662D7"/>
    <w:rsid w:val="0016798B"/>
    <w:rsid w:val="0017169E"/>
    <w:rsid w:val="00173ACF"/>
    <w:rsid w:val="00174C9C"/>
    <w:rsid w:val="0017637D"/>
    <w:rsid w:val="001767C6"/>
    <w:rsid w:val="0018024F"/>
    <w:rsid w:val="00185F75"/>
    <w:rsid w:val="00186868"/>
    <w:rsid w:val="00186AAE"/>
    <w:rsid w:val="00186C11"/>
    <w:rsid w:val="00190A8A"/>
    <w:rsid w:val="00191240"/>
    <w:rsid w:val="00191CF9"/>
    <w:rsid w:val="00193C3C"/>
    <w:rsid w:val="001942F5"/>
    <w:rsid w:val="0019504C"/>
    <w:rsid w:val="00195084"/>
    <w:rsid w:val="00196D11"/>
    <w:rsid w:val="001A0F1B"/>
    <w:rsid w:val="001A5DAD"/>
    <w:rsid w:val="001A624E"/>
    <w:rsid w:val="001A727C"/>
    <w:rsid w:val="001A795D"/>
    <w:rsid w:val="001B1704"/>
    <w:rsid w:val="001B1F41"/>
    <w:rsid w:val="001B259A"/>
    <w:rsid w:val="001C0CC6"/>
    <w:rsid w:val="001C4D3C"/>
    <w:rsid w:val="001D20C8"/>
    <w:rsid w:val="001D471B"/>
    <w:rsid w:val="001D7734"/>
    <w:rsid w:val="001E1494"/>
    <w:rsid w:val="001F2D9C"/>
    <w:rsid w:val="001F3144"/>
    <w:rsid w:val="001F476E"/>
    <w:rsid w:val="001F4FF4"/>
    <w:rsid w:val="001F5584"/>
    <w:rsid w:val="001F7CF5"/>
    <w:rsid w:val="00210321"/>
    <w:rsid w:val="002109AA"/>
    <w:rsid w:val="00212263"/>
    <w:rsid w:val="002160B8"/>
    <w:rsid w:val="0021623E"/>
    <w:rsid w:val="00216B1D"/>
    <w:rsid w:val="00216E91"/>
    <w:rsid w:val="002174E7"/>
    <w:rsid w:val="002175D3"/>
    <w:rsid w:val="002176CB"/>
    <w:rsid w:val="00217944"/>
    <w:rsid w:val="002221F0"/>
    <w:rsid w:val="002243A9"/>
    <w:rsid w:val="0023075F"/>
    <w:rsid w:val="002318D4"/>
    <w:rsid w:val="00232207"/>
    <w:rsid w:val="0023238C"/>
    <w:rsid w:val="00232495"/>
    <w:rsid w:val="00233B0E"/>
    <w:rsid w:val="0023546A"/>
    <w:rsid w:val="0023597A"/>
    <w:rsid w:val="00235FA5"/>
    <w:rsid w:val="00236D37"/>
    <w:rsid w:val="00237FFE"/>
    <w:rsid w:val="002405CD"/>
    <w:rsid w:val="002424D0"/>
    <w:rsid w:val="00242C06"/>
    <w:rsid w:val="00242C3B"/>
    <w:rsid w:val="00243BED"/>
    <w:rsid w:val="00244269"/>
    <w:rsid w:val="00245FD2"/>
    <w:rsid w:val="00246A04"/>
    <w:rsid w:val="0025134B"/>
    <w:rsid w:val="00251875"/>
    <w:rsid w:val="00251ED0"/>
    <w:rsid w:val="00255079"/>
    <w:rsid w:val="0025714F"/>
    <w:rsid w:val="00257B3E"/>
    <w:rsid w:val="00260247"/>
    <w:rsid w:val="00262845"/>
    <w:rsid w:val="00263851"/>
    <w:rsid w:val="002645D0"/>
    <w:rsid w:val="00266383"/>
    <w:rsid w:val="00275F23"/>
    <w:rsid w:val="00276ED8"/>
    <w:rsid w:val="00280D14"/>
    <w:rsid w:val="00281F67"/>
    <w:rsid w:val="00283C81"/>
    <w:rsid w:val="00284920"/>
    <w:rsid w:val="00285845"/>
    <w:rsid w:val="002859A3"/>
    <w:rsid w:val="002878C8"/>
    <w:rsid w:val="002932EE"/>
    <w:rsid w:val="00293B21"/>
    <w:rsid w:val="0029421B"/>
    <w:rsid w:val="00297FEA"/>
    <w:rsid w:val="002A0F6C"/>
    <w:rsid w:val="002A1142"/>
    <w:rsid w:val="002A2AF3"/>
    <w:rsid w:val="002A3E1C"/>
    <w:rsid w:val="002A4182"/>
    <w:rsid w:val="002A4F7E"/>
    <w:rsid w:val="002A6510"/>
    <w:rsid w:val="002A6BEA"/>
    <w:rsid w:val="002B035C"/>
    <w:rsid w:val="002B142C"/>
    <w:rsid w:val="002B3AE4"/>
    <w:rsid w:val="002B7979"/>
    <w:rsid w:val="002C13C6"/>
    <w:rsid w:val="002C17A3"/>
    <w:rsid w:val="002C3B22"/>
    <w:rsid w:val="002C44A5"/>
    <w:rsid w:val="002C560C"/>
    <w:rsid w:val="002C6C73"/>
    <w:rsid w:val="002C6EF2"/>
    <w:rsid w:val="002D146B"/>
    <w:rsid w:val="002D2822"/>
    <w:rsid w:val="002D5D22"/>
    <w:rsid w:val="002D5E82"/>
    <w:rsid w:val="002E124E"/>
    <w:rsid w:val="002E3C6E"/>
    <w:rsid w:val="002E6FCC"/>
    <w:rsid w:val="002E7A06"/>
    <w:rsid w:val="002F1FE3"/>
    <w:rsid w:val="002F43B2"/>
    <w:rsid w:val="002F52CC"/>
    <w:rsid w:val="00300677"/>
    <w:rsid w:val="003009DA"/>
    <w:rsid w:val="00301586"/>
    <w:rsid w:val="003074F5"/>
    <w:rsid w:val="00307EB6"/>
    <w:rsid w:val="00312949"/>
    <w:rsid w:val="00313FA4"/>
    <w:rsid w:val="0032314B"/>
    <w:rsid w:val="00325470"/>
    <w:rsid w:val="00326D6F"/>
    <w:rsid w:val="003270AE"/>
    <w:rsid w:val="00330077"/>
    <w:rsid w:val="0033634A"/>
    <w:rsid w:val="003405AF"/>
    <w:rsid w:val="00342AD7"/>
    <w:rsid w:val="00342EE8"/>
    <w:rsid w:val="00347991"/>
    <w:rsid w:val="00351B35"/>
    <w:rsid w:val="00351C2D"/>
    <w:rsid w:val="0035342B"/>
    <w:rsid w:val="00353D03"/>
    <w:rsid w:val="00355A20"/>
    <w:rsid w:val="00355AEB"/>
    <w:rsid w:val="00362DC1"/>
    <w:rsid w:val="00365F98"/>
    <w:rsid w:val="00370E22"/>
    <w:rsid w:val="00371D90"/>
    <w:rsid w:val="00372CDE"/>
    <w:rsid w:val="003731D2"/>
    <w:rsid w:val="0037369F"/>
    <w:rsid w:val="00373992"/>
    <w:rsid w:val="00376B44"/>
    <w:rsid w:val="00377A13"/>
    <w:rsid w:val="003820EB"/>
    <w:rsid w:val="00383CE7"/>
    <w:rsid w:val="00384EE1"/>
    <w:rsid w:val="00385952"/>
    <w:rsid w:val="00386836"/>
    <w:rsid w:val="00393501"/>
    <w:rsid w:val="003952D4"/>
    <w:rsid w:val="00395F99"/>
    <w:rsid w:val="003A2896"/>
    <w:rsid w:val="003B1AD0"/>
    <w:rsid w:val="003B2370"/>
    <w:rsid w:val="003B23A3"/>
    <w:rsid w:val="003B26FD"/>
    <w:rsid w:val="003B2D27"/>
    <w:rsid w:val="003B4A4C"/>
    <w:rsid w:val="003B4D2A"/>
    <w:rsid w:val="003B5173"/>
    <w:rsid w:val="003B53B0"/>
    <w:rsid w:val="003B5D68"/>
    <w:rsid w:val="003C623F"/>
    <w:rsid w:val="003C765B"/>
    <w:rsid w:val="003D02A8"/>
    <w:rsid w:val="003D0FBC"/>
    <w:rsid w:val="003D1BC1"/>
    <w:rsid w:val="003E029D"/>
    <w:rsid w:val="003E235E"/>
    <w:rsid w:val="003E239C"/>
    <w:rsid w:val="003E2422"/>
    <w:rsid w:val="003E6110"/>
    <w:rsid w:val="003F004E"/>
    <w:rsid w:val="003F0F14"/>
    <w:rsid w:val="003F2BF5"/>
    <w:rsid w:val="003F3121"/>
    <w:rsid w:val="003F4A86"/>
    <w:rsid w:val="003F57A0"/>
    <w:rsid w:val="003F57F7"/>
    <w:rsid w:val="003F7855"/>
    <w:rsid w:val="003F7AE5"/>
    <w:rsid w:val="00400591"/>
    <w:rsid w:val="0040146A"/>
    <w:rsid w:val="00406A70"/>
    <w:rsid w:val="00406A99"/>
    <w:rsid w:val="0040722A"/>
    <w:rsid w:val="004073A5"/>
    <w:rsid w:val="004076DE"/>
    <w:rsid w:val="00407A45"/>
    <w:rsid w:val="00410832"/>
    <w:rsid w:val="004133B7"/>
    <w:rsid w:val="00414388"/>
    <w:rsid w:val="0041473B"/>
    <w:rsid w:val="00414887"/>
    <w:rsid w:val="004207C9"/>
    <w:rsid w:val="00420FC6"/>
    <w:rsid w:val="00421410"/>
    <w:rsid w:val="00421DF2"/>
    <w:rsid w:val="0042395C"/>
    <w:rsid w:val="00424FA5"/>
    <w:rsid w:val="0042755D"/>
    <w:rsid w:val="00431728"/>
    <w:rsid w:val="00433909"/>
    <w:rsid w:val="00433A7F"/>
    <w:rsid w:val="004378ED"/>
    <w:rsid w:val="004403A5"/>
    <w:rsid w:val="004439B6"/>
    <w:rsid w:val="004472A4"/>
    <w:rsid w:val="0045406A"/>
    <w:rsid w:val="00454A59"/>
    <w:rsid w:val="00456ED5"/>
    <w:rsid w:val="00457906"/>
    <w:rsid w:val="00461726"/>
    <w:rsid w:val="00462DBC"/>
    <w:rsid w:val="00463B5C"/>
    <w:rsid w:val="00465686"/>
    <w:rsid w:val="00465840"/>
    <w:rsid w:val="0046748B"/>
    <w:rsid w:val="004709DB"/>
    <w:rsid w:val="00471EF7"/>
    <w:rsid w:val="0047385D"/>
    <w:rsid w:val="00473E5A"/>
    <w:rsid w:val="00474BB3"/>
    <w:rsid w:val="00477142"/>
    <w:rsid w:val="00480E2F"/>
    <w:rsid w:val="00483F0A"/>
    <w:rsid w:val="004846DF"/>
    <w:rsid w:val="00484962"/>
    <w:rsid w:val="00484AE7"/>
    <w:rsid w:val="00487BC4"/>
    <w:rsid w:val="00493232"/>
    <w:rsid w:val="00496D28"/>
    <w:rsid w:val="00497908"/>
    <w:rsid w:val="004A2F13"/>
    <w:rsid w:val="004A53AF"/>
    <w:rsid w:val="004A76E0"/>
    <w:rsid w:val="004B1C65"/>
    <w:rsid w:val="004B2921"/>
    <w:rsid w:val="004B5EDF"/>
    <w:rsid w:val="004C190B"/>
    <w:rsid w:val="004C2CD5"/>
    <w:rsid w:val="004C3299"/>
    <w:rsid w:val="004C68AD"/>
    <w:rsid w:val="004C6B09"/>
    <w:rsid w:val="004C71F1"/>
    <w:rsid w:val="004C7E4C"/>
    <w:rsid w:val="004D2D23"/>
    <w:rsid w:val="004D446F"/>
    <w:rsid w:val="004D46E6"/>
    <w:rsid w:val="004D4D78"/>
    <w:rsid w:val="004D675B"/>
    <w:rsid w:val="004D7090"/>
    <w:rsid w:val="004D7B9E"/>
    <w:rsid w:val="004E0942"/>
    <w:rsid w:val="004E0E33"/>
    <w:rsid w:val="004E425A"/>
    <w:rsid w:val="004E5432"/>
    <w:rsid w:val="004E5B41"/>
    <w:rsid w:val="004E7996"/>
    <w:rsid w:val="004F0DEA"/>
    <w:rsid w:val="004F1E92"/>
    <w:rsid w:val="004F3777"/>
    <w:rsid w:val="004F72DE"/>
    <w:rsid w:val="0050100B"/>
    <w:rsid w:val="00501480"/>
    <w:rsid w:val="00501524"/>
    <w:rsid w:val="00501602"/>
    <w:rsid w:val="00501705"/>
    <w:rsid w:val="00502017"/>
    <w:rsid w:val="005022B4"/>
    <w:rsid w:val="005037CB"/>
    <w:rsid w:val="00504507"/>
    <w:rsid w:val="005046A6"/>
    <w:rsid w:val="00507460"/>
    <w:rsid w:val="00507735"/>
    <w:rsid w:val="005100B5"/>
    <w:rsid w:val="00510391"/>
    <w:rsid w:val="00511B3D"/>
    <w:rsid w:val="00515309"/>
    <w:rsid w:val="00515E97"/>
    <w:rsid w:val="00516BEB"/>
    <w:rsid w:val="00516E9A"/>
    <w:rsid w:val="0052295E"/>
    <w:rsid w:val="00525C1B"/>
    <w:rsid w:val="00525E9A"/>
    <w:rsid w:val="0052631B"/>
    <w:rsid w:val="00526444"/>
    <w:rsid w:val="005266F5"/>
    <w:rsid w:val="0052672F"/>
    <w:rsid w:val="00526B0E"/>
    <w:rsid w:val="00526BAA"/>
    <w:rsid w:val="00527AFA"/>
    <w:rsid w:val="00527E86"/>
    <w:rsid w:val="005304A9"/>
    <w:rsid w:val="00531198"/>
    <w:rsid w:val="00531BF4"/>
    <w:rsid w:val="0053411F"/>
    <w:rsid w:val="00535237"/>
    <w:rsid w:val="005354BF"/>
    <w:rsid w:val="005360AD"/>
    <w:rsid w:val="005365E6"/>
    <w:rsid w:val="005367B8"/>
    <w:rsid w:val="00537C87"/>
    <w:rsid w:val="00541273"/>
    <w:rsid w:val="0054471B"/>
    <w:rsid w:val="005466BA"/>
    <w:rsid w:val="00546C3F"/>
    <w:rsid w:val="00547A7D"/>
    <w:rsid w:val="005519EF"/>
    <w:rsid w:val="0055634F"/>
    <w:rsid w:val="00560014"/>
    <w:rsid w:val="00560A23"/>
    <w:rsid w:val="00560AE3"/>
    <w:rsid w:val="00560B4E"/>
    <w:rsid w:val="00562114"/>
    <w:rsid w:val="00564791"/>
    <w:rsid w:val="00566DB4"/>
    <w:rsid w:val="0057031C"/>
    <w:rsid w:val="0057055A"/>
    <w:rsid w:val="00572962"/>
    <w:rsid w:val="005743BE"/>
    <w:rsid w:val="00574589"/>
    <w:rsid w:val="00575A2D"/>
    <w:rsid w:val="00575FDB"/>
    <w:rsid w:val="0057742D"/>
    <w:rsid w:val="00581833"/>
    <w:rsid w:val="0058229D"/>
    <w:rsid w:val="00582519"/>
    <w:rsid w:val="00586478"/>
    <w:rsid w:val="0059004B"/>
    <w:rsid w:val="00591AEE"/>
    <w:rsid w:val="00593569"/>
    <w:rsid w:val="00594C03"/>
    <w:rsid w:val="005955F4"/>
    <w:rsid w:val="00596C66"/>
    <w:rsid w:val="005977AE"/>
    <w:rsid w:val="005A2EDE"/>
    <w:rsid w:val="005A2F63"/>
    <w:rsid w:val="005A7079"/>
    <w:rsid w:val="005A7306"/>
    <w:rsid w:val="005A7D02"/>
    <w:rsid w:val="005B0003"/>
    <w:rsid w:val="005B2C31"/>
    <w:rsid w:val="005B44CD"/>
    <w:rsid w:val="005B577F"/>
    <w:rsid w:val="005C0710"/>
    <w:rsid w:val="005C1716"/>
    <w:rsid w:val="005C40EA"/>
    <w:rsid w:val="005C47BD"/>
    <w:rsid w:val="005C4BA6"/>
    <w:rsid w:val="005C61A6"/>
    <w:rsid w:val="005C6D72"/>
    <w:rsid w:val="005D1EAC"/>
    <w:rsid w:val="005D2933"/>
    <w:rsid w:val="005D2F78"/>
    <w:rsid w:val="005D59FF"/>
    <w:rsid w:val="005D60F4"/>
    <w:rsid w:val="005D6E28"/>
    <w:rsid w:val="005D789C"/>
    <w:rsid w:val="005D7D83"/>
    <w:rsid w:val="005D7F98"/>
    <w:rsid w:val="005E0BA6"/>
    <w:rsid w:val="005E37EE"/>
    <w:rsid w:val="005E3C64"/>
    <w:rsid w:val="005E4ABF"/>
    <w:rsid w:val="005E56BF"/>
    <w:rsid w:val="005E64DF"/>
    <w:rsid w:val="005E68BB"/>
    <w:rsid w:val="005F0F99"/>
    <w:rsid w:val="005F166F"/>
    <w:rsid w:val="005F379A"/>
    <w:rsid w:val="005F43B5"/>
    <w:rsid w:val="005F4511"/>
    <w:rsid w:val="005F50BE"/>
    <w:rsid w:val="005F65F6"/>
    <w:rsid w:val="00600DC8"/>
    <w:rsid w:val="00600E42"/>
    <w:rsid w:val="0060205F"/>
    <w:rsid w:val="006031C9"/>
    <w:rsid w:val="00603421"/>
    <w:rsid w:val="00605287"/>
    <w:rsid w:val="00607720"/>
    <w:rsid w:val="00611567"/>
    <w:rsid w:val="00615211"/>
    <w:rsid w:val="00615D37"/>
    <w:rsid w:val="00622A50"/>
    <w:rsid w:val="006238C9"/>
    <w:rsid w:val="00624677"/>
    <w:rsid w:val="006270EA"/>
    <w:rsid w:val="006355A7"/>
    <w:rsid w:val="00640A2E"/>
    <w:rsid w:val="00642133"/>
    <w:rsid w:val="006421FD"/>
    <w:rsid w:val="00642B3C"/>
    <w:rsid w:val="00643FC9"/>
    <w:rsid w:val="00646904"/>
    <w:rsid w:val="00646A69"/>
    <w:rsid w:val="0064703D"/>
    <w:rsid w:val="00650012"/>
    <w:rsid w:val="006517C3"/>
    <w:rsid w:val="006518FB"/>
    <w:rsid w:val="006537EC"/>
    <w:rsid w:val="006540F9"/>
    <w:rsid w:val="0066241F"/>
    <w:rsid w:val="00663A53"/>
    <w:rsid w:val="00666F74"/>
    <w:rsid w:val="0066704A"/>
    <w:rsid w:val="00670BA2"/>
    <w:rsid w:val="00676328"/>
    <w:rsid w:val="0067779D"/>
    <w:rsid w:val="0068232A"/>
    <w:rsid w:val="00684F10"/>
    <w:rsid w:val="00684F1C"/>
    <w:rsid w:val="00685A77"/>
    <w:rsid w:val="0068676A"/>
    <w:rsid w:val="006914E4"/>
    <w:rsid w:val="00694DB0"/>
    <w:rsid w:val="006951BF"/>
    <w:rsid w:val="006960ED"/>
    <w:rsid w:val="0069622D"/>
    <w:rsid w:val="006A04F0"/>
    <w:rsid w:val="006A09C4"/>
    <w:rsid w:val="006A534F"/>
    <w:rsid w:val="006A5631"/>
    <w:rsid w:val="006A7F53"/>
    <w:rsid w:val="006B0168"/>
    <w:rsid w:val="006B15B0"/>
    <w:rsid w:val="006B6C05"/>
    <w:rsid w:val="006C0A72"/>
    <w:rsid w:val="006C0CCE"/>
    <w:rsid w:val="006C360A"/>
    <w:rsid w:val="006C36C9"/>
    <w:rsid w:val="006C3776"/>
    <w:rsid w:val="006C4F03"/>
    <w:rsid w:val="006C569C"/>
    <w:rsid w:val="006C57B0"/>
    <w:rsid w:val="006D0B65"/>
    <w:rsid w:val="006D1841"/>
    <w:rsid w:val="006D249A"/>
    <w:rsid w:val="006D2AD4"/>
    <w:rsid w:val="006D2BC7"/>
    <w:rsid w:val="006D45FB"/>
    <w:rsid w:val="006D574F"/>
    <w:rsid w:val="006E3C9A"/>
    <w:rsid w:val="006E47F2"/>
    <w:rsid w:val="006E4C53"/>
    <w:rsid w:val="006E7D60"/>
    <w:rsid w:val="006E7E97"/>
    <w:rsid w:val="006F17B6"/>
    <w:rsid w:val="006F257D"/>
    <w:rsid w:val="006F324A"/>
    <w:rsid w:val="006F33E4"/>
    <w:rsid w:val="006F4A01"/>
    <w:rsid w:val="006F7401"/>
    <w:rsid w:val="00702508"/>
    <w:rsid w:val="007025EA"/>
    <w:rsid w:val="00704735"/>
    <w:rsid w:val="007060B1"/>
    <w:rsid w:val="00706CDE"/>
    <w:rsid w:val="007101D4"/>
    <w:rsid w:val="00710861"/>
    <w:rsid w:val="00711E68"/>
    <w:rsid w:val="007136AD"/>
    <w:rsid w:val="00713964"/>
    <w:rsid w:val="00715DCF"/>
    <w:rsid w:val="00716FB2"/>
    <w:rsid w:val="007175EC"/>
    <w:rsid w:val="00720583"/>
    <w:rsid w:val="00720D76"/>
    <w:rsid w:val="00720DDE"/>
    <w:rsid w:val="0072733B"/>
    <w:rsid w:val="00727FD8"/>
    <w:rsid w:val="00731A5C"/>
    <w:rsid w:val="00734859"/>
    <w:rsid w:val="00734B02"/>
    <w:rsid w:val="00735C46"/>
    <w:rsid w:val="00736F8B"/>
    <w:rsid w:val="00743826"/>
    <w:rsid w:val="00744D41"/>
    <w:rsid w:val="00745EDC"/>
    <w:rsid w:val="007462FA"/>
    <w:rsid w:val="007513CD"/>
    <w:rsid w:val="007518C6"/>
    <w:rsid w:val="00752601"/>
    <w:rsid w:val="00754197"/>
    <w:rsid w:val="00754AF5"/>
    <w:rsid w:val="00755574"/>
    <w:rsid w:val="00761847"/>
    <w:rsid w:val="007619BF"/>
    <w:rsid w:val="007619F0"/>
    <w:rsid w:val="007658DD"/>
    <w:rsid w:val="00770AB4"/>
    <w:rsid w:val="00771E99"/>
    <w:rsid w:val="007737D5"/>
    <w:rsid w:val="00774AB9"/>
    <w:rsid w:val="00776301"/>
    <w:rsid w:val="007771D2"/>
    <w:rsid w:val="00780F14"/>
    <w:rsid w:val="0078337F"/>
    <w:rsid w:val="007872F5"/>
    <w:rsid w:val="007911FF"/>
    <w:rsid w:val="00791DC0"/>
    <w:rsid w:val="00792526"/>
    <w:rsid w:val="00792FA7"/>
    <w:rsid w:val="007945E6"/>
    <w:rsid w:val="00795844"/>
    <w:rsid w:val="007A1D32"/>
    <w:rsid w:val="007A441C"/>
    <w:rsid w:val="007A7054"/>
    <w:rsid w:val="007A73B6"/>
    <w:rsid w:val="007B3BDA"/>
    <w:rsid w:val="007B7070"/>
    <w:rsid w:val="007B7591"/>
    <w:rsid w:val="007B7CA4"/>
    <w:rsid w:val="007C21FF"/>
    <w:rsid w:val="007C4FD0"/>
    <w:rsid w:val="007C5805"/>
    <w:rsid w:val="007C7BE5"/>
    <w:rsid w:val="007D13C5"/>
    <w:rsid w:val="007D2268"/>
    <w:rsid w:val="007D2AFD"/>
    <w:rsid w:val="007D317A"/>
    <w:rsid w:val="007D3184"/>
    <w:rsid w:val="007D7F63"/>
    <w:rsid w:val="007E01D7"/>
    <w:rsid w:val="007E0F80"/>
    <w:rsid w:val="007E2057"/>
    <w:rsid w:val="007E598A"/>
    <w:rsid w:val="007E5F18"/>
    <w:rsid w:val="007F4730"/>
    <w:rsid w:val="007F692B"/>
    <w:rsid w:val="00800A13"/>
    <w:rsid w:val="00800D94"/>
    <w:rsid w:val="00802643"/>
    <w:rsid w:val="00803ABD"/>
    <w:rsid w:val="008072D4"/>
    <w:rsid w:val="00811D0F"/>
    <w:rsid w:val="0081208E"/>
    <w:rsid w:val="008122F2"/>
    <w:rsid w:val="0081292F"/>
    <w:rsid w:val="00813D5E"/>
    <w:rsid w:val="008164FB"/>
    <w:rsid w:val="00816A3D"/>
    <w:rsid w:val="00816A4C"/>
    <w:rsid w:val="00817C7B"/>
    <w:rsid w:val="00823B61"/>
    <w:rsid w:val="00825505"/>
    <w:rsid w:val="00826539"/>
    <w:rsid w:val="008265B0"/>
    <w:rsid w:val="00826ED3"/>
    <w:rsid w:val="0082703D"/>
    <w:rsid w:val="0082744A"/>
    <w:rsid w:val="00831D87"/>
    <w:rsid w:val="00832C35"/>
    <w:rsid w:val="00832F9C"/>
    <w:rsid w:val="008406B8"/>
    <w:rsid w:val="008457FE"/>
    <w:rsid w:val="00846A19"/>
    <w:rsid w:val="00846FF3"/>
    <w:rsid w:val="00850102"/>
    <w:rsid w:val="00850B86"/>
    <w:rsid w:val="0085230C"/>
    <w:rsid w:val="00852EB4"/>
    <w:rsid w:val="00853640"/>
    <w:rsid w:val="0085548E"/>
    <w:rsid w:val="00856BD3"/>
    <w:rsid w:val="00861DFB"/>
    <w:rsid w:val="00865159"/>
    <w:rsid w:val="00870CD2"/>
    <w:rsid w:val="00872AF5"/>
    <w:rsid w:val="0087685A"/>
    <w:rsid w:val="0087724E"/>
    <w:rsid w:val="008777F5"/>
    <w:rsid w:val="00877B7A"/>
    <w:rsid w:val="00882FE5"/>
    <w:rsid w:val="00883B48"/>
    <w:rsid w:val="00887AE0"/>
    <w:rsid w:val="00891CB9"/>
    <w:rsid w:val="00895DA2"/>
    <w:rsid w:val="00895F60"/>
    <w:rsid w:val="008A0828"/>
    <w:rsid w:val="008A3BC5"/>
    <w:rsid w:val="008A5647"/>
    <w:rsid w:val="008A78D6"/>
    <w:rsid w:val="008B0584"/>
    <w:rsid w:val="008B31E2"/>
    <w:rsid w:val="008B4A26"/>
    <w:rsid w:val="008B4B14"/>
    <w:rsid w:val="008B54E2"/>
    <w:rsid w:val="008B5771"/>
    <w:rsid w:val="008B678D"/>
    <w:rsid w:val="008C0A26"/>
    <w:rsid w:val="008C13C1"/>
    <w:rsid w:val="008C3BDF"/>
    <w:rsid w:val="008C72B0"/>
    <w:rsid w:val="008D02F3"/>
    <w:rsid w:val="008D083D"/>
    <w:rsid w:val="008D3B9B"/>
    <w:rsid w:val="008E2DC0"/>
    <w:rsid w:val="008E6433"/>
    <w:rsid w:val="008E6508"/>
    <w:rsid w:val="008E6BC5"/>
    <w:rsid w:val="008E7098"/>
    <w:rsid w:val="008F0DAB"/>
    <w:rsid w:val="008F43B3"/>
    <w:rsid w:val="008F4DD9"/>
    <w:rsid w:val="008F5E5D"/>
    <w:rsid w:val="008F74A8"/>
    <w:rsid w:val="00900242"/>
    <w:rsid w:val="00903554"/>
    <w:rsid w:val="009104C9"/>
    <w:rsid w:val="00911D32"/>
    <w:rsid w:val="00917BE8"/>
    <w:rsid w:val="00920685"/>
    <w:rsid w:val="00920EEE"/>
    <w:rsid w:val="00927B33"/>
    <w:rsid w:val="009319DB"/>
    <w:rsid w:val="00933774"/>
    <w:rsid w:val="00933C95"/>
    <w:rsid w:val="00934320"/>
    <w:rsid w:val="0093618D"/>
    <w:rsid w:val="0093721E"/>
    <w:rsid w:val="00942074"/>
    <w:rsid w:val="00942F1A"/>
    <w:rsid w:val="00946022"/>
    <w:rsid w:val="00946057"/>
    <w:rsid w:val="0094678F"/>
    <w:rsid w:val="009500FB"/>
    <w:rsid w:val="00951031"/>
    <w:rsid w:val="00952827"/>
    <w:rsid w:val="00957771"/>
    <w:rsid w:val="009617C9"/>
    <w:rsid w:val="009640C4"/>
    <w:rsid w:val="009650DE"/>
    <w:rsid w:val="00965148"/>
    <w:rsid w:val="009703A1"/>
    <w:rsid w:val="0097152A"/>
    <w:rsid w:val="00972F02"/>
    <w:rsid w:val="009764EB"/>
    <w:rsid w:val="00976664"/>
    <w:rsid w:val="00982975"/>
    <w:rsid w:val="00982EB7"/>
    <w:rsid w:val="00987396"/>
    <w:rsid w:val="00990F1F"/>
    <w:rsid w:val="00992B2B"/>
    <w:rsid w:val="00993199"/>
    <w:rsid w:val="009931F1"/>
    <w:rsid w:val="00993A39"/>
    <w:rsid w:val="00993E0F"/>
    <w:rsid w:val="00995021"/>
    <w:rsid w:val="009966BA"/>
    <w:rsid w:val="00997FA2"/>
    <w:rsid w:val="009A3DAD"/>
    <w:rsid w:val="009A4EC7"/>
    <w:rsid w:val="009A5262"/>
    <w:rsid w:val="009A6979"/>
    <w:rsid w:val="009B1CFA"/>
    <w:rsid w:val="009B441A"/>
    <w:rsid w:val="009B57E0"/>
    <w:rsid w:val="009B63E5"/>
    <w:rsid w:val="009B7CB8"/>
    <w:rsid w:val="009C0D54"/>
    <w:rsid w:val="009C2714"/>
    <w:rsid w:val="009C476F"/>
    <w:rsid w:val="009C6E8A"/>
    <w:rsid w:val="009E168C"/>
    <w:rsid w:val="009E3BEB"/>
    <w:rsid w:val="009E41DF"/>
    <w:rsid w:val="009E4593"/>
    <w:rsid w:val="009E5404"/>
    <w:rsid w:val="009E5DF8"/>
    <w:rsid w:val="009E672A"/>
    <w:rsid w:val="009F01D6"/>
    <w:rsid w:val="009F4F68"/>
    <w:rsid w:val="009F553B"/>
    <w:rsid w:val="009F633B"/>
    <w:rsid w:val="009F766C"/>
    <w:rsid w:val="00A02509"/>
    <w:rsid w:val="00A03A6D"/>
    <w:rsid w:val="00A12F30"/>
    <w:rsid w:val="00A138E3"/>
    <w:rsid w:val="00A13F74"/>
    <w:rsid w:val="00A15EE8"/>
    <w:rsid w:val="00A16E37"/>
    <w:rsid w:val="00A16FC5"/>
    <w:rsid w:val="00A21A19"/>
    <w:rsid w:val="00A22EAE"/>
    <w:rsid w:val="00A24CE1"/>
    <w:rsid w:val="00A259C2"/>
    <w:rsid w:val="00A259C7"/>
    <w:rsid w:val="00A303CE"/>
    <w:rsid w:val="00A31F6E"/>
    <w:rsid w:val="00A344E4"/>
    <w:rsid w:val="00A379CB"/>
    <w:rsid w:val="00A40072"/>
    <w:rsid w:val="00A40E3F"/>
    <w:rsid w:val="00A414B3"/>
    <w:rsid w:val="00A420FD"/>
    <w:rsid w:val="00A42A7C"/>
    <w:rsid w:val="00A43FD6"/>
    <w:rsid w:val="00A444D9"/>
    <w:rsid w:val="00A45931"/>
    <w:rsid w:val="00A54D4E"/>
    <w:rsid w:val="00A55656"/>
    <w:rsid w:val="00A56D97"/>
    <w:rsid w:val="00A61F73"/>
    <w:rsid w:val="00A65FE0"/>
    <w:rsid w:val="00A70801"/>
    <w:rsid w:val="00A71C26"/>
    <w:rsid w:val="00A723D8"/>
    <w:rsid w:val="00A72E31"/>
    <w:rsid w:val="00A73004"/>
    <w:rsid w:val="00A8050A"/>
    <w:rsid w:val="00A81F73"/>
    <w:rsid w:val="00A82002"/>
    <w:rsid w:val="00A8258A"/>
    <w:rsid w:val="00A83949"/>
    <w:rsid w:val="00A83A76"/>
    <w:rsid w:val="00A865E4"/>
    <w:rsid w:val="00A874AE"/>
    <w:rsid w:val="00A877DA"/>
    <w:rsid w:val="00A9591F"/>
    <w:rsid w:val="00A95B57"/>
    <w:rsid w:val="00AA0F19"/>
    <w:rsid w:val="00AA2547"/>
    <w:rsid w:val="00AA3A94"/>
    <w:rsid w:val="00AA4CDF"/>
    <w:rsid w:val="00AA5143"/>
    <w:rsid w:val="00AA7189"/>
    <w:rsid w:val="00AA71E1"/>
    <w:rsid w:val="00AB1EEB"/>
    <w:rsid w:val="00AB3758"/>
    <w:rsid w:val="00AB5779"/>
    <w:rsid w:val="00AB60C3"/>
    <w:rsid w:val="00AC1315"/>
    <w:rsid w:val="00AC3CE2"/>
    <w:rsid w:val="00AC7C11"/>
    <w:rsid w:val="00AD2B92"/>
    <w:rsid w:val="00AD3D76"/>
    <w:rsid w:val="00AD432B"/>
    <w:rsid w:val="00AD5677"/>
    <w:rsid w:val="00AD6A63"/>
    <w:rsid w:val="00AD7574"/>
    <w:rsid w:val="00AD7D41"/>
    <w:rsid w:val="00AE268C"/>
    <w:rsid w:val="00AE27E6"/>
    <w:rsid w:val="00AE3CC4"/>
    <w:rsid w:val="00AE3EE6"/>
    <w:rsid w:val="00AE42DA"/>
    <w:rsid w:val="00AE4C65"/>
    <w:rsid w:val="00AF0386"/>
    <w:rsid w:val="00AF367D"/>
    <w:rsid w:val="00AF58A4"/>
    <w:rsid w:val="00AF7EAF"/>
    <w:rsid w:val="00B027CE"/>
    <w:rsid w:val="00B03496"/>
    <w:rsid w:val="00B03538"/>
    <w:rsid w:val="00B03BB6"/>
    <w:rsid w:val="00B05388"/>
    <w:rsid w:val="00B10592"/>
    <w:rsid w:val="00B10B21"/>
    <w:rsid w:val="00B12460"/>
    <w:rsid w:val="00B129F1"/>
    <w:rsid w:val="00B14C59"/>
    <w:rsid w:val="00B15FFD"/>
    <w:rsid w:val="00B16BB6"/>
    <w:rsid w:val="00B2284D"/>
    <w:rsid w:val="00B23BDA"/>
    <w:rsid w:val="00B24C4D"/>
    <w:rsid w:val="00B30449"/>
    <w:rsid w:val="00B306F2"/>
    <w:rsid w:val="00B3112D"/>
    <w:rsid w:val="00B326AE"/>
    <w:rsid w:val="00B3420D"/>
    <w:rsid w:val="00B34422"/>
    <w:rsid w:val="00B35B32"/>
    <w:rsid w:val="00B40F17"/>
    <w:rsid w:val="00B412BC"/>
    <w:rsid w:val="00B41A4B"/>
    <w:rsid w:val="00B43427"/>
    <w:rsid w:val="00B43FF4"/>
    <w:rsid w:val="00B50F0B"/>
    <w:rsid w:val="00B53D0F"/>
    <w:rsid w:val="00B546B2"/>
    <w:rsid w:val="00B56BE9"/>
    <w:rsid w:val="00B60B0F"/>
    <w:rsid w:val="00B60F97"/>
    <w:rsid w:val="00B61B36"/>
    <w:rsid w:val="00B61C1A"/>
    <w:rsid w:val="00B61C8B"/>
    <w:rsid w:val="00B62747"/>
    <w:rsid w:val="00B62DAF"/>
    <w:rsid w:val="00B65003"/>
    <w:rsid w:val="00B651BB"/>
    <w:rsid w:val="00B655CA"/>
    <w:rsid w:val="00B7675E"/>
    <w:rsid w:val="00B76871"/>
    <w:rsid w:val="00B769CD"/>
    <w:rsid w:val="00B76B06"/>
    <w:rsid w:val="00B77B19"/>
    <w:rsid w:val="00B77C82"/>
    <w:rsid w:val="00B83644"/>
    <w:rsid w:val="00B8422D"/>
    <w:rsid w:val="00B863BC"/>
    <w:rsid w:val="00B86918"/>
    <w:rsid w:val="00B900CC"/>
    <w:rsid w:val="00B91D8B"/>
    <w:rsid w:val="00B9323C"/>
    <w:rsid w:val="00B93491"/>
    <w:rsid w:val="00B94226"/>
    <w:rsid w:val="00B956B1"/>
    <w:rsid w:val="00B975BE"/>
    <w:rsid w:val="00BA0CCE"/>
    <w:rsid w:val="00BA29E9"/>
    <w:rsid w:val="00BA75C1"/>
    <w:rsid w:val="00BA7853"/>
    <w:rsid w:val="00BB278B"/>
    <w:rsid w:val="00BB7421"/>
    <w:rsid w:val="00BC18E9"/>
    <w:rsid w:val="00BC257C"/>
    <w:rsid w:val="00BC312A"/>
    <w:rsid w:val="00BC325F"/>
    <w:rsid w:val="00BC32C0"/>
    <w:rsid w:val="00BC3B8F"/>
    <w:rsid w:val="00BC4430"/>
    <w:rsid w:val="00BC5E96"/>
    <w:rsid w:val="00BC5EF2"/>
    <w:rsid w:val="00BC7297"/>
    <w:rsid w:val="00BC7AD3"/>
    <w:rsid w:val="00BD1BFB"/>
    <w:rsid w:val="00BD26A9"/>
    <w:rsid w:val="00BD3505"/>
    <w:rsid w:val="00BD41E3"/>
    <w:rsid w:val="00BE0DF1"/>
    <w:rsid w:val="00BE4602"/>
    <w:rsid w:val="00BE6343"/>
    <w:rsid w:val="00BE6579"/>
    <w:rsid w:val="00BE658A"/>
    <w:rsid w:val="00BF0645"/>
    <w:rsid w:val="00BF0A0C"/>
    <w:rsid w:val="00BF0A9E"/>
    <w:rsid w:val="00BF0EFA"/>
    <w:rsid w:val="00BF2382"/>
    <w:rsid w:val="00BF47A9"/>
    <w:rsid w:val="00BF4924"/>
    <w:rsid w:val="00BF623C"/>
    <w:rsid w:val="00BF62DC"/>
    <w:rsid w:val="00BF7260"/>
    <w:rsid w:val="00C00034"/>
    <w:rsid w:val="00C013B3"/>
    <w:rsid w:val="00C05FEF"/>
    <w:rsid w:val="00C077D1"/>
    <w:rsid w:val="00C12B48"/>
    <w:rsid w:val="00C12F29"/>
    <w:rsid w:val="00C1655F"/>
    <w:rsid w:val="00C20471"/>
    <w:rsid w:val="00C20C2D"/>
    <w:rsid w:val="00C20E21"/>
    <w:rsid w:val="00C22B05"/>
    <w:rsid w:val="00C23D48"/>
    <w:rsid w:val="00C2451A"/>
    <w:rsid w:val="00C25841"/>
    <w:rsid w:val="00C26FD0"/>
    <w:rsid w:val="00C33DA2"/>
    <w:rsid w:val="00C3433E"/>
    <w:rsid w:val="00C35B82"/>
    <w:rsid w:val="00C36BC0"/>
    <w:rsid w:val="00C36D5F"/>
    <w:rsid w:val="00C41249"/>
    <w:rsid w:val="00C41EF7"/>
    <w:rsid w:val="00C4231B"/>
    <w:rsid w:val="00C42773"/>
    <w:rsid w:val="00C432D9"/>
    <w:rsid w:val="00C43DBC"/>
    <w:rsid w:val="00C4441A"/>
    <w:rsid w:val="00C500A7"/>
    <w:rsid w:val="00C5025A"/>
    <w:rsid w:val="00C52C40"/>
    <w:rsid w:val="00C53687"/>
    <w:rsid w:val="00C53F30"/>
    <w:rsid w:val="00C54049"/>
    <w:rsid w:val="00C55558"/>
    <w:rsid w:val="00C602A8"/>
    <w:rsid w:val="00C6092F"/>
    <w:rsid w:val="00C65DBD"/>
    <w:rsid w:val="00C660FF"/>
    <w:rsid w:val="00C66913"/>
    <w:rsid w:val="00C677C0"/>
    <w:rsid w:val="00C738C8"/>
    <w:rsid w:val="00C74425"/>
    <w:rsid w:val="00C750D0"/>
    <w:rsid w:val="00C75A61"/>
    <w:rsid w:val="00C7619F"/>
    <w:rsid w:val="00C77645"/>
    <w:rsid w:val="00C8094C"/>
    <w:rsid w:val="00C80F8B"/>
    <w:rsid w:val="00C83533"/>
    <w:rsid w:val="00C86CA7"/>
    <w:rsid w:val="00C9198B"/>
    <w:rsid w:val="00C91B0C"/>
    <w:rsid w:val="00C91D7D"/>
    <w:rsid w:val="00C936C4"/>
    <w:rsid w:val="00C95735"/>
    <w:rsid w:val="00C96F70"/>
    <w:rsid w:val="00CA0794"/>
    <w:rsid w:val="00CA07A9"/>
    <w:rsid w:val="00CA1EE5"/>
    <w:rsid w:val="00CA4AC9"/>
    <w:rsid w:val="00CA5E29"/>
    <w:rsid w:val="00CA6139"/>
    <w:rsid w:val="00CA61BD"/>
    <w:rsid w:val="00CB068F"/>
    <w:rsid w:val="00CB0B04"/>
    <w:rsid w:val="00CB2D61"/>
    <w:rsid w:val="00CB2EA5"/>
    <w:rsid w:val="00CB3514"/>
    <w:rsid w:val="00CB3B94"/>
    <w:rsid w:val="00CB4B7B"/>
    <w:rsid w:val="00CB527E"/>
    <w:rsid w:val="00CB710A"/>
    <w:rsid w:val="00CB79B2"/>
    <w:rsid w:val="00CC7096"/>
    <w:rsid w:val="00CC78FD"/>
    <w:rsid w:val="00CC7BED"/>
    <w:rsid w:val="00CD1BDB"/>
    <w:rsid w:val="00CD272F"/>
    <w:rsid w:val="00CD549F"/>
    <w:rsid w:val="00CD641D"/>
    <w:rsid w:val="00CD6EC2"/>
    <w:rsid w:val="00CD75F6"/>
    <w:rsid w:val="00CE14C4"/>
    <w:rsid w:val="00CE1B4C"/>
    <w:rsid w:val="00CE3E4B"/>
    <w:rsid w:val="00CE5254"/>
    <w:rsid w:val="00CE61EC"/>
    <w:rsid w:val="00CE62CD"/>
    <w:rsid w:val="00CE6F94"/>
    <w:rsid w:val="00CE769E"/>
    <w:rsid w:val="00CF0C1A"/>
    <w:rsid w:val="00CF1C47"/>
    <w:rsid w:val="00CF1E0D"/>
    <w:rsid w:val="00CF2125"/>
    <w:rsid w:val="00CF233F"/>
    <w:rsid w:val="00CF2904"/>
    <w:rsid w:val="00CF2956"/>
    <w:rsid w:val="00CF2FF9"/>
    <w:rsid w:val="00CF348A"/>
    <w:rsid w:val="00CF423A"/>
    <w:rsid w:val="00CF4FC9"/>
    <w:rsid w:val="00CF6855"/>
    <w:rsid w:val="00CF78E5"/>
    <w:rsid w:val="00D00020"/>
    <w:rsid w:val="00D0598B"/>
    <w:rsid w:val="00D05D5F"/>
    <w:rsid w:val="00D05D6A"/>
    <w:rsid w:val="00D06828"/>
    <w:rsid w:val="00D06A73"/>
    <w:rsid w:val="00D06FA7"/>
    <w:rsid w:val="00D101E7"/>
    <w:rsid w:val="00D1485C"/>
    <w:rsid w:val="00D1768A"/>
    <w:rsid w:val="00D200DA"/>
    <w:rsid w:val="00D215AE"/>
    <w:rsid w:val="00D21611"/>
    <w:rsid w:val="00D21D40"/>
    <w:rsid w:val="00D234B6"/>
    <w:rsid w:val="00D23F90"/>
    <w:rsid w:val="00D24674"/>
    <w:rsid w:val="00D24904"/>
    <w:rsid w:val="00D27B16"/>
    <w:rsid w:val="00D30901"/>
    <w:rsid w:val="00D32841"/>
    <w:rsid w:val="00D3307A"/>
    <w:rsid w:val="00D41149"/>
    <w:rsid w:val="00D4141E"/>
    <w:rsid w:val="00D414F8"/>
    <w:rsid w:val="00D41773"/>
    <w:rsid w:val="00D44E8D"/>
    <w:rsid w:val="00D4574F"/>
    <w:rsid w:val="00D45DE0"/>
    <w:rsid w:val="00D463B2"/>
    <w:rsid w:val="00D51D87"/>
    <w:rsid w:val="00D535C5"/>
    <w:rsid w:val="00D539BA"/>
    <w:rsid w:val="00D555BD"/>
    <w:rsid w:val="00D56A4D"/>
    <w:rsid w:val="00D63B1E"/>
    <w:rsid w:val="00D65828"/>
    <w:rsid w:val="00D66328"/>
    <w:rsid w:val="00D675CE"/>
    <w:rsid w:val="00D72090"/>
    <w:rsid w:val="00D73270"/>
    <w:rsid w:val="00D74BB1"/>
    <w:rsid w:val="00D77A8D"/>
    <w:rsid w:val="00D828DB"/>
    <w:rsid w:val="00D84C2D"/>
    <w:rsid w:val="00D9155C"/>
    <w:rsid w:val="00D9178B"/>
    <w:rsid w:val="00D94195"/>
    <w:rsid w:val="00D94EAA"/>
    <w:rsid w:val="00D96B28"/>
    <w:rsid w:val="00DA198A"/>
    <w:rsid w:val="00DA2C53"/>
    <w:rsid w:val="00DA2F86"/>
    <w:rsid w:val="00DA40D6"/>
    <w:rsid w:val="00DA4B67"/>
    <w:rsid w:val="00DA5C8E"/>
    <w:rsid w:val="00DA677D"/>
    <w:rsid w:val="00DA693E"/>
    <w:rsid w:val="00DA7553"/>
    <w:rsid w:val="00DA7ADD"/>
    <w:rsid w:val="00DA7CF1"/>
    <w:rsid w:val="00DB0B83"/>
    <w:rsid w:val="00DB34B5"/>
    <w:rsid w:val="00DB4154"/>
    <w:rsid w:val="00DB469D"/>
    <w:rsid w:val="00DB4950"/>
    <w:rsid w:val="00DB5BDD"/>
    <w:rsid w:val="00DB6292"/>
    <w:rsid w:val="00DB74ED"/>
    <w:rsid w:val="00DC1B74"/>
    <w:rsid w:val="00DC6027"/>
    <w:rsid w:val="00DD1AFD"/>
    <w:rsid w:val="00DD4767"/>
    <w:rsid w:val="00DD49FF"/>
    <w:rsid w:val="00DD572E"/>
    <w:rsid w:val="00DD6D3A"/>
    <w:rsid w:val="00DE03DE"/>
    <w:rsid w:val="00DE0A79"/>
    <w:rsid w:val="00DE1B07"/>
    <w:rsid w:val="00DF45F3"/>
    <w:rsid w:val="00DF47C4"/>
    <w:rsid w:val="00DF7E42"/>
    <w:rsid w:val="00E0006D"/>
    <w:rsid w:val="00E004DC"/>
    <w:rsid w:val="00E00BE6"/>
    <w:rsid w:val="00E01D7F"/>
    <w:rsid w:val="00E033E2"/>
    <w:rsid w:val="00E035B4"/>
    <w:rsid w:val="00E038CD"/>
    <w:rsid w:val="00E0393C"/>
    <w:rsid w:val="00E03EDD"/>
    <w:rsid w:val="00E05070"/>
    <w:rsid w:val="00E06807"/>
    <w:rsid w:val="00E079DD"/>
    <w:rsid w:val="00E10D21"/>
    <w:rsid w:val="00E12A3B"/>
    <w:rsid w:val="00E14054"/>
    <w:rsid w:val="00E14276"/>
    <w:rsid w:val="00E1696A"/>
    <w:rsid w:val="00E20E37"/>
    <w:rsid w:val="00E22CAF"/>
    <w:rsid w:val="00E23067"/>
    <w:rsid w:val="00E23355"/>
    <w:rsid w:val="00E25DD1"/>
    <w:rsid w:val="00E278B3"/>
    <w:rsid w:val="00E3080C"/>
    <w:rsid w:val="00E32B22"/>
    <w:rsid w:val="00E33D80"/>
    <w:rsid w:val="00E35C63"/>
    <w:rsid w:val="00E360C3"/>
    <w:rsid w:val="00E362AF"/>
    <w:rsid w:val="00E36767"/>
    <w:rsid w:val="00E369A0"/>
    <w:rsid w:val="00E37BA4"/>
    <w:rsid w:val="00E440CC"/>
    <w:rsid w:val="00E454BE"/>
    <w:rsid w:val="00E4625B"/>
    <w:rsid w:val="00E504F6"/>
    <w:rsid w:val="00E51442"/>
    <w:rsid w:val="00E53D01"/>
    <w:rsid w:val="00E577D2"/>
    <w:rsid w:val="00E60DED"/>
    <w:rsid w:val="00E61105"/>
    <w:rsid w:val="00E61196"/>
    <w:rsid w:val="00E622FE"/>
    <w:rsid w:val="00E632DC"/>
    <w:rsid w:val="00E63A5B"/>
    <w:rsid w:val="00E65670"/>
    <w:rsid w:val="00E66C56"/>
    <w:rsid w:val="00E66CE0"/>
    <w:rsid w:val="00E66F18"/>
    <w:rsid w:val="00E746C8"/>
    <w:rsid w:val="00E805B8"/>
    <w:rsid w:val="00E8120B"/>
    <w:rsid w:val="00E82858"/>
    <w:rsid w:val="00E82EE7"/>
    <w:rsid w:val="00E862BE"/>
    <w:rsid w:val="00E86ED3"/>
    <w:rsid w:val="00E9166E"/>
    <w:rsid w:val="00E931F2"/>
    <w:rsid w:val="00E94E13"/>
    <w:rsid w:val="00E95D13"/>
    <w:rsid w:val="00E97324"/>
    <w:rsid w:val="00EA2CB9"/>
    <w:rsid w:val="00EA3018"/>
    <w:rsid w:val="00EA52A5"/>
    <w:rsid w:val="00EB00C2"/>
    <w:rsid w:val="00EB254D"/>
    <w:rsid w:val="00EB5D50"/>
    <w:rsid w:val="00EB6888"/>
    <w:rsid w:val="00EC151F"/>
    <w:rsid w:val="00EC15E8"/>
    <w:rsid w:val="00EC3D3F"/>
    <w:rsid w:val="00EC4368"/>
    <w:rsid w:val="00EC4421"/>
    <w:rsid w:val="00EC5357"/>
    <w:rsid w:val="00EC54AC"/>
    <w:rsid w:val="00ED15A1"/>
    <w:rsid w:val="00ED1A23"/>
    <w:rsid w:val="00ED1F84"/>
    <w:rsid w:val="00ED434C"/>
    <w:rsid w:val="00ED65A3"/>
    <w:rsid w:val="00EE0593"/>
    <w:rsid w:val="00EE5B61"/>
    <w:rsid w:val="00EF0D3D"/>
    <w:rsid w:val="00EF1D7F"/>
    <w:rsid w:val="00EF24DF"/>
    <w:rsid w:val="00EF2C5C"/>
    <w:rsid w:val="00EF3208"/>
    <w:rsid w:val="00EF3800"/>
    <w:rsid w:val="00EF594E"/>
    <w:rsid w:val="00EF6736"/>
    <w:rsid w:val="00EF6D9A"/>
    <w:rsid w:val="00F0102F"/>
    <w:rsid w:val="00F0190D"/>
    <w:rsid w:val="00F04C2F"/>
    <w:rsid w:val="00F065D8"/>
    <w:rsid w:val="00F100E5"/>
    <w:rsid w:val="00F10FFD"/>
    <w:rsid w:val="00F118E7"/>
    <w:rsid w:val="00F126F1"/>
    <w:rsid w:val="00F145BD"/>
    <w:rsid w:val="00F16565"/>
    <w:rsid w:val="00F17A77"/>
    <w:rsid w:val="00F17E0B"/>
    <w:rsid w:val="00F2283D"/>
    <w:rsid w:val="00F2519C"/>
    <w:rsid w:val="00F27F7F"/>
    <w:rsid w:val="00F3211D"/>
    <w:rsid w:val="00F32827"/>
    <w:rsid w:val="00F32A17"/>
    <w:rsid w:val="00F32BE1"/>
    <w:rsid w:val="00F33783"/>
    <w:rsid w:val="00F337B6"/>
    <w:rsid w:val="00F362EA"/>
    <w:rsid w:val="00F37568"/>
    <w:rsid w:val="00F42B76"/>
    <w:rsid w:val="00F4377F"/>
    <w:rsid w:val="00F4427A"/>
    <w:rsid w:val="00F467C9"/>
    <w:rsid w:val="00F477F2"/>
    <w:rsid w:val="00F47DDF"/>
    <w:rsid w:val="00F47DF9"/>
    <w:rsid w:val="00F5095E"/>
    <w:rsid w:val="00F50D59"/>
    <w:rsid w:val="00F54B06"/>
    <w:rsid w:val="00F54F50"/>
    <w:rsid w:val="00F557C4"/>
    <w:rsid w:val="00F644FA"/>
    <w:rsid w:val="00F65396"/>
    <w:rsid w:val="00F667B6"/>
    <w:rsid w:val="00F66FEF"/>
    <w:rsid w:val="00F670DF"/>
    <w:rsid w:val="00F70E72"/>
    <w:rsid w:val="00F732D3"/>
    <w:rsid w:val="00F73505"/>
    <w:rsid w:val="00F73E9B"/>
    <w:rsid w:val="00F74726"/>
    <w:rsid w:val="00F75C1D"/>
    <w:rsid w:val="00F829DD"/>
    <w:rsid w:val="00F830DD"/>
    <w:rsid w:val="00F84A7B"/>
    <w:rsid w:val="00F8790C"/>
    <w:rsid w:val="00F87A40"/>
    <w:rsid w:val="00F87C75"/>
    <w:rsid w:val="00F92870"/>
    <w:rsid w:val="00F97E18"/>
    <w:rsid w:val="00FA0536"/>
    <w:rsid w:val="00FA08C5"/>
    <w:rsid w:val="00FA124E"/>
    <w:rsid w:val="00FA1461"/>
    <w:rsid w:val="00FA4612"/>
    <w:rsid w:val="00FA475B"/>
    <w:rsid w:val="00FA4ADE"/>
    <w:rsid w:val="00FA6A32"/>
    <w:rsid w:val="00FA70AC"/>
    <w:rsid w:val="00FA7D79"/>
    <w:rsid w:val="00FB14D5"/>
    <w:rsid w:val="00FB2B87"/>
    <w:rsid w:val="00FB4B15"/>
    <w:rsid w:val="00FB637E"/>
    <w:rsid w:val="00FB7A1F"/>
    <w:rsid w:val="00FC0A24"/>
    <w:rsid w:val="00FC111C"/>
    <w:rsid w:val="00FC11E1"/>
    <w:rsid w:val="00FC3AFB"/>
    <w:rsid w:val="00FC497D"/>
    <w:rsid w:val="00FC6D95"/>
    <w:rsid w:val="00FC7409"/>
    <w:rsid w:val="00FD2796"/>
    <w:rsid w:val="00FD32E5"/>
    <w:rsid w:val="00FD519D"/>
    <w:rsid w:val="00FD6C45"/>
    <w:rsid w:val="00FD7B2F"/>
    <w:rsid w:val="00FE1315"/>
    <w:rsid w:val="00FE144A"/>
    <w:rsid w:val="00FE2477"/>
    <w:rsid w:val="00FE352A"/>
    <w:rsid w:val="00FE5817"/>
    <w:rsid w:val="00FF0B34"/>
    <w:rsid w:val="00FF2972"/>
    <w:rsid w:val="00FF2C49"/>
    <w:rsid w:val="00FF2EC9"/>
    <w:rsid w:val="00FF3430"/>
    <w:rsid w:val="00FF4D40"/>
    <w:rsid w:val="00FF4FA3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78B281"/>
  <w15:docId w15:val="{06E90DB4-0DA4-4B5A-BB2E-74660C416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BE1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02F3"/>
    <w:pPr>
      <w:keepNext/>
      <w:keepLines/>
      <w:spacing w:before="360" w:after="240" w:line="240" w:lineRule="auto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gwek2">
    <w:name w:val="heading 2"/>
    <w:basedOn w:val="Standard"/>
    <w:next w:val="Standard"/>
    <w:link w:val="Nagwek2Znak"/>
    <w:qFormat/>
    <w:rsid w:val="00B15FFD"/>
    <w:pPr>
      <w:keepNext/>
      <w:spacing w:before="120" w:after="120" w:line="360" w:lineRule="auto"/>
      <w:outlineLvl w:val="1"/>
    </w:pPr>
    <w:rPr>
      <w:rFonts w:ascii="Century Gothic" w:hAnsi="Century Gothic" w:cs="Arial"/>
      <w:bCs/>
      <w:iCs/>
      <w:kern w:val="24"/>
      <w:szCs w:val="28"/>
      <w:u w:val="double"/>
    </w:rPr>
  </w:style>
  <w:style w:type="paragraph" w:styleId="Nagwek3">
    <w:name w:val="heading 3"/>
    <w:basedOn w:val="Normalny"/>
    <w:next w:val="Normalny"/>
    <w:link w:val="Nagwek3Znak"/>
    <w:unhideWhenUsed/>
    <w:qFormat/>
    <w:rsid w:val="00326D6F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nhideWhenUsed/>
    <w:qFormat/>
    <w:rsid w:val="005B577F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53665"/>
    <w:pPr>
      <w:keepNext/>
      <w:tabs>
        <w:tab w:val="num" w:pos="1008"/>
      </w:tabs>
      <w:spacing w:after="0" w:line="360" w:lineRule="auto"/>
      <w:ind w:left="1008" w:hanging="1008"/>
      <w:outlineLvl w:val="4"/>
    </w:pPr>
    <w:rPr>
      <w:rFonts w:ascii="Times New Roman" w:eastAsia="Times New Roman" w:hAnsi="Times New Roman" w:cs="Times New Roman"/>
      <w:smallCaps/>
      <w:spacing w:val="62"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053665"/>
    <w:pPr>
      <w:keepNext/>
      <w:tabs>
        <w:tab w:val="num" w:pos="1152"/>
      </w:tabs>
      <w:spacing w:after="0" w:line="360" w:lineRule="auto"/>
      <w:ind w:left="1152" w:hanging="1152"/>
      <w:jc w:val="center"/>
      <w:outlineLvl w:val="5"/>
    </w:pPr>
    <w:rPr>
      <w:rFonts w:ascii="Times New Roman" w:eastAsia="Times New Roman" w:hAnsi="Times New Roman" w:cs="Times New Roman"/>
      <w:smallCaps/>
      <w:spacing w:val="62"/>
      <w:sz w:val="2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053665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053665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053665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1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14D5"/>
  </w:style>
  <w:style w:type="paragraph" w:styleId="Stopka">
    <w:name w:val="footer"/>
    <w:basedOn w:val="Normalny"/>
    <w:link w:val="StopkaZnak"/>
    <w:uiPriority w:val="99"/>
    <w:unhideWhenUsed/>
    <w:rsid w:val="00FB1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4D5"/>
  </w:style>
  <w:style w:type="paragraph" w:styleId="Tekstdymka">
    <w:name w:val="Balloon Text"/>
    <w:basedOn w:val="Normalny"/>
    <w:link w:val="TekstdymkaZnak"/>
    <w:uiPriority w:val="99"/>
    <w:semiHidden/>
    <w:unhideWhenUsed/>
    <w:rsid w:val="00FB1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14D5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listą1,Kolorowa lista — akcent 11,Wypunktowanie,MOC_Treść poziom 2,Numerowanie,HŁ_Bullet1,lp1,Tytuły,Normal,Akapit z listą3,Akapit z listą31"/>
    <w:basedOn w:val="Normalny"/>
    <w:link w:val="AkapitzlistZnak"/>
    <w:uiPriority w:val="34"/>
    <w:qFormat/>
    <w:rsid w:val="00FB14D5"/>
    <w:pPr>
      <w:ind w:left="720"/>
      <w:contextualSpacing/>
    </w:pPr>
  </w:style>
  <w:style w:type="paragraph" w:customStyle="1" w:styleId="Standard">
    <w:name w:val="Standard"/>
    <w:qFormat/>
    <w:rsid w:val="0023075F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Textbody">
    <w:name w:val="Text body"/>
    <w:basedOn w:val="Standard"/>
    <w:qFormat/>
    <w:rsid w:val="0085548E"/>
    <w:rPr>
      <w:rFonts w:ascii="Arial" w:hAnsi="Arial" w:cs="Arial"/>
      <w:sz w:val="36"/>
    </w:rPr>
  </w:style>
  <w:style w:type="paragraph" w:customStyle="1" w:styleId="paraindent">
    <w:name w:val="paraindent"/>
    <w:basedOn w:val="Standard"/>
    <w:qFormat/>
    <w:rsid w:val="0085548E"/>
    <w:pPr>
      <w:suppressAutoHyphens w:val="0"/>
      <w:spacing w:before="280" w:after="280"/>
      <w:ind w:firstLine="300"/>
    </w:pPr>
  </w:style>
  <w:style w:type="character" w:customStyle="1" w:styleId="Nagwek2Znak">
    <w:name w:val="Nagłówek 2 Znak"/>
    <w:basedOn w:val="Domylnaczcionkaakapitu"/>
    <w:link w:val="Nagwek2"/>
    <w:rsid w:val="00B15FFD"/>
    <w:rPr>
      <w:rFonts w:ascii="Century Gothic" w:eastAsia="Times New Roman" w:hAnsi="Century Gothic" w:cs="Arial"/>
      <w:bCs/>
      <w:iCs/>
      <w:kern w:val="24"/>
      <w:sz w:val="24"/>
      <w:szCs w:val="28"/>
      <w:u w:val="double"/>
      <w:lang w:eastAsia="ar-SA"/>
    </w:rPr>
  </w:style>
  <w:style w:type="character" w:customStyle="1" w:styleId="AkapitzlistZnak">
    <w:name w:val="Akapit z listą Znak"/>
    <w:aliases w:val="Akapit z listą1 Znak,Kolorowa lista — akcent 11 Znak,Wypunktowanie Znak,MOC_Treść poziom 2 Znak,Numerowanie Znak,HŁ_Bullet1 Znak,lp1 Znak,Tytuły Znak,Normal Znak,Akapit z listą3 Znak,Akapit z listą31 Znak"/>
    <w:link w:val="Akapitzlist"/>
    <w:uiPriority w:val="34"/>
    <w:qFormat/>
    <w:rsid w:val="00BF0A9E"/>
  </w:style>
  <w:style w:type="paragraph" w:customStyle="1" w:styleId="Default">
    <w:name w:val="Default"/>
    <w:rsid w:val="00E01D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B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iPriority w:val="99"/>
    <w:unhideWhenUsed/>
    <w:rsid w:val="00A72E31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customStyle="1" w:styleId="TekstpodstawowyZnak">
    <w:name w:val="Tekst podstawowy Znak"/>
    <w:basedOn w:val="Domylnaczcionkaakapitu"/>
    <w:uiPriority w:val="99"/>
    <w:semiHidden/>
    <w:rsid w:val="00A72E31"/>
  </w:style>
  <w:style w:type="character" w:customStyle="1" w:styleId="TekstpodstawowyZnak1">
    <w:name w:val="Tekst podstawowy Znak1"/>
    <w:link w:val="Tekstpodstawowy"/>
    <w:uiPriority w:val="99"/>
    <w:rsid w:val="00A72E31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rsid w:val="00A72E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72E3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iPriority w:val="99"/>
    <w:qFormat/>
    <w:rsid w:val="00A72E31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rsid w:val="005B57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2B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2B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2B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2B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2B2B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8D02F3"/>
    <w:rPr>
      <w:rFonts w:ascii="Century Gothic" w:eastAsiaTheme="majorEastAsia" w:hAnsi="Century Gothic" w:cstheme="majorBidi"/>
      <w:b/>
      <w:bCs/>
      <w:sz w:val="24"/>
      <w:szCs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914E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914E4"/>
  </w:style>
  <w:style w:type="character" w:customStyle="1" w:styleId="Domylnaczcionkaakapitu1">
    <w:name w:val="Domyślna czcionka akapitu1"/>
    <w:rsid w:val="003E611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547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547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5470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A71E1"/>
    <w:pPr>
      <w:outlineLvl w:val="9"/>
    </w:pPr>
    <w:rPr>
      <w:color w:val="365F91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F57F7"/>
    <w:pPr>
      <w:tabs>
        <w:tab w:val="right" w:leader="dot" w:pos="9060"/>
      </w:tabs>
      <w:spacing w:after="0"/>
      <w:jc w:val="both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6421FD"/>
    <w:pPr>
      <w:tabs>
        <w:tab w:val="right" w:leader="dot" w:pos="9060"/>
      </w:tabs>
      <w:spacing w:after="0"/>
      <w:ind w:left="220"/>
    </w:pPr>
  </w:style>
  <w:style w:type="character" w:styleId="Hipercze">
    <w:name w:val="Hyperlink"/>
    <w:basedOn w:val="Domylnaczcionkaakapitu"/>
    <w:uiPriority w:val="99"/>
    <w:unhideWhenUsed/>
    <w:rsid w:val="00AA71E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69622D"/>
    <w:pPr>
      <w:spacing w:after="0" w:line="240" w:lineRule="auto"/>
    </w:pPr>
  </w:style>
  <w:style w:type="paragraph" w:customStyle="1" w:styleId="11Akapit">
    <w:name w:val="11. Akapit"/>
    <w:basedOn w:val="Normalny"/>
    <w:autoRedefine/>
    <w:qFormat/>
    <w:rsid w:val="00BC32C0"/>
    <w:pPr>
      <w:numPr>
        <w:numId w:val="1"/>
      </w:numPr>
      <w:spacing w:after="0" w:line="360" w:lineRule="auto"/>
    </w:pPr>
    <w:rPr>
      <w:rFonts w:cs="Century Gothic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326D6F"/>
    <w:rPr>
      <w:rFonts w:ascii="Century Gothic" w:eastAsiaTheme="majorEastAsia" w:hAnsi="Century Gothic" w:cstheme="majorBidi"/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3F57F7"/>
    <w:pPr>
      <w:spacing w:after="100"/>
      <w:ind w:left="440"/>
    </w:pPr>
  </w:style>
  <w:style w:type="character" w:customStyle="1" w:styleId="Nagwek5Znak">
    <w:name w:val="Nagłówek 5 Znak"/>
    <w:basedOn w:val="Domylnaczcionkaakapitu"/>
    <w:link w:val="Nagwek5"/>
    <w:rsid w:val="00053665"/>
    <w:rPr>
      <w:rFonts w:ascii="Times New Roman" w:eastAsia="Times New Roman" w:hAnsi="Times New Roman" w:cs="Times New Roman"/>
      <w:smallCaps/>
      <w:spacing w:val="62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053665"/>
    <w:rPr>
      <w:rFonts w:ascii="Times New Roman" w:eastAsia="Times New Roman" w:hAnsi="Times New Roman" w:cs="Times New Roman"/>
      <w:smallCaps/>
      <w:spacing w:val="62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5366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5366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53665"/>
    <w:rPr>
      <w:rFonts w:ascii="Arial" w:eastAsia="Times New Roman" w:hAnsi="Arial" w:cs="Arial"/>
      <w:lang w:eastAsia="pl-PL"/>
    </w:rPr>
  </w:style>
  <w:style w:type="paragraph" w:customStyle="1" w:styleId="Tekstpodstawowy21">
    <w:name w:val="Tekst podstawowy 21"/>
    <w:basedOn w:val="Normalny"/>
    <w:rsid w:val="0005366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wykytekst1">
    <w:name w:val="Zwykły tekst1"/>
    <w:basedOn w:val="Normalny"/>
    <w:rsid w:val="000536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05366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53665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StylListaArial10ptZlewej-05cmPierwszywiersz0">
    <w:name w:val="Styl Lista + Arial 10 pt Z lewej:  -05 cm Pierwszy wiersz:  0..."/>
    <w:basedOn w:val="Lista"/>
    <w:rsid w:val="00053665"/>
    <w:pPr>
      <w:spacing w:after="0" w:line="240" w:lineRule="auto"/>
      <w:ind w:left="-283" w:firstLine="283"/>
      <w:contextualSpacing w:val="0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inv0">
    <w:name w:val="inv_0"/>
    <w:basedOn w:val="Normalny"/>
    <w:rsid w:val="000536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semiHidden/>
    <w:unhideWhenUsed/>
    <w:rsid w:val="00053665"/>
    <w:pPr>
      <w:ind w:left="283" w:hanging="283"/>
      <w:contextualSpacing/>
    </w:pPr>
  </w:style>
  <w:style w:type="numbering" w:customStyle="1" w:styleId="Zaimportowanystyl5">
    <w:name w:val="Zaimportowany styl 5"/>
    <w:qFormat/>
    <w:rsid w:val="00053665"/>
    <w:pPr>
      <w:numPr>
        <w:numId w:val="4"/>
      </w:numPr>
    </w:pPr>
  </w:style>
  <w:style w:type="numbering" w:customStyle="1" w:styleId="Zaimportowanystyl9">
    <w:name w:val="Zaimportowany styl 9"/>
    <w:qFormat/>
    <w:rsid w:val="00053665"/>
    <w:pPr>
      <w:numPr>
        <w:numId w:val="5"/>
      </w:numPr>
    </w:pPr>
  </w:style>
  <w:style w:type="numbering" w:customStyle="1" w:styleId="Zaimportowanystyl10">
    <w:name w:val="Zaimportowany styl 10"/>
    <w:qFormat/>
    <w:rsid w:val="00053665"/>
    <w:pPr>
      <w:numPr>
        <w:numId w:val="6"/>
      </w:numPr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47A7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47A7D"/>
    <w:rPr>
      <w:sz w:val="16"/>
      <w:szCs w:val="16"/>
    </w:rPr>
  </w:style>
  <w:style w:type="paragraph" w:styleId="Legenda">
    <w:name w:val="caption"/>
    <w:basedOn w:val="Normalny"/>
    <w:next w:val="Normalny"/>
    <w:uiPriority w:val="35"/>
    <w:unhideWhenUsed/>
    <w:qFormat/>
    <w:rsid w:val="00FC111C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C36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0024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2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9A07C-759D-4393-9780-BFDED8926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</dc:creator>
  <cp:keywords/>
  <cp:lastModifiedBy>Łukasz Marcinkowski</cp:lastModifiedBy>
  <cp:revision>11</cp:revision>
  <cp:lastPrinted>2024-11-18T15:23:00Z</cp:lastPrinted>
  <dcterms:created xsi:type="dcterms:W3CDTF">2024-11-21T11:42:00Z</dcterms:created>
  <dcterms:modified xsi:type="dcterms:W3CDTF">2025-02-25T21:25:00Z</dcterms:modified>
</cp:coreProperties>
</file>